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8D38D" w14:textId="77777777" w:rsidR="00FD6A79" w:rsidRPr="00FD6A79" w:rsidRDefault="00FD6A79">
      <w:pPr>
        <w:spacing w:before="1"/>
        <w:ind w:left="104"/>
        <w:rPr>
          <w:rFonts w:asciiTheme="minorHAnsi" w:hAnsiTheme="minorHAnsi" w:cstheme="minorHAnsi"/>
          <w:sz w:val="22"/>
          <w:szCs w:val="22"/>
        </w:rPr>
      </w:pPr>
      <w:r w:rsidRPr="00FD6A79">
        <w:rPr>
          <w:rFonts w:asciiTheme="minorHAnsi" w:hAnsiTheme="minorHAnsi" w:cstheme="minorHAnsi"/>
          <w:sz w:val="22"/>
          <w:szCs w:val="22"/>
        </w:rPr>
        <w:t>Jace Trujillo</w:t>
      </w:r>
    </w:p>
    <w:p w14:paraId="28B7FECF" w14:textId="7144713B" w:rsidR="00FC63B4" w:rsidRPr="00FD6A79" w:rsidRDefault="00FD6A79">
      <w:pPr>
        <w:spacing w:before="1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eastAsia="Arial" w:hAnsiTheme="minorHAnsi" w:cstheme="minorHAnsi"/>
          <w:b/>
          <w:spacing w:val="-3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b/>
          <w:spacing w:val="-4"/>
          <w:sz w:val="22"/>
          <w:szCs w:val="22"/>
        </w:rPr>
        <w:t>u</w:t>
      </w:r>
      <w:r w:rsidRPr="00FD6A79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b/>
          <w:sz w:val="22"/>
          <w:szCs w:val="22"/>
        </w:rPr>
        <w:t>te</w:t>
      </w:r>
      <w:r w:rsidRPr="00FD6A79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b/>
          <w:spacing w:val="-2"/>
          <w:sz w:val="22"/>
          <w:szCs w:val="22"/>
        </w:rPr>
        <w:t>f</w:t>
      </w:r>
      <w:r w:rsidRPr="00FD6A79">
        <w:rPr>
          <w:rFonts w:asciiTheme="minorHAnsi" w:eastAsia="Arial" w:hAnsiTheme="minorHAnsi" w:cstheme="minorHAnsi"/>
          <w:b/>
          <w:spacing w:val="-5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b/>
          <w:spacing w:val="4"/>
          <w:sz w:val="22"/>
          <w:szCs w:val="22"/>
        </w:rPr>
        <w:t>w</w:t>
      </w:r>
      <w:r w:rsidRPr="00FD6A79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b/>
          <w:spacing w:val="-4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b/>
          <w:spacing w:val="-3"/>
          <w:sz w:val="22"/>
          <w:szCs w:val="22"/>
        </w:rPr>
        <w:t>ee</w:t>
      </w:r>
      <w:r w:rsidRPr="00FD6A79">
        <w:rPr>
          <w:rFonts w:asciiTheme="minorHAnsi" w:eastAsia="Arial" w:hAnsiTheme="minorHAnsi" w:cstheme="minorHAnsi"/>
          <w:b/>
          <w:sz w:val="22"/>
          <w:szCs w:val="22"/>
        </w:rPr>
        <w:t>r</w:t>
      </w:r>
    </w:p>
    <w:p w14:paraId="35B704D2" w14:textId="77777777" w:rsidR="00FC63B4" w:rsidRPr="00FD6A79" w:rsidRDefault="00FD6A79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1</w:t>
      </w:r>
      <w:r w:rsidRPr="00FD6A79">
        <w:rPr>
          <w:rFonts w:asciiTheme="minorHAnsi" w:eastAsia="Arial" w:hAnsiTheme="minorHAnsi" w:cstheme="minorHAnsi"/>
          <w:sz w:val="22"/>
          <w:szCs w:val="22"/>
        </w:rPr>
        <w:t>2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Man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he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te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oa</w:t>
      </w:r>
      <w:r w:rsidRPr="00FD6A79">
        <w:rPr>
          <w:rFonts w:asciiTheme="minorHAnsi" w:eastAsia="Arial" w:hAnsiTheme="minorHAnsi" w:cstheme="minorHAnsi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Lei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te</w:t>
      </w:r>
      <w:r w:rsidRPr="00FD6A79">
        <w:rPr>
          <w:rFonts w:asciiTheme="minorHAnsi" w:eastAsia="Arial" w:hAnsiTheme="minorHAnsi" w:cstheme="minorHAnsi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LE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1 </w:t>
      </w:r>
      <w:r w:rsidRPr="00FD6A79">
        <w:rPr>
          <w:rFonts w:asciiTheme="minorHAnsi" w:eastAsia="Arial" w:hAnsiTheme="minorHAnsi" w:cstheme="minorHAnsi"/>
          <w:spacing w:val="13"/>
          <w:sz w:val="22"/>
          <w:szCs w:val="22"/>
        </w:rPr>
        <w:t>W</w:t>
      </w:r>
      <w:r w:rsidRPr="00FD6A79">
        <w:rPr>
          <w:rFonts w:asciiTheme="minorHAnsi" w:eastAsia="Arial" w:hAnsiTheme="minorHAnsi" w:cstheme="minorHAnsi"/>
          <w:sz w:val="22"/>
          <w:szCs w:val="22"/>
        </w:rPr>
        <w:t>S</w:t>
      </w:r>
    </w:p>
    <w:p w14:paraId="4940B9EA" w14:textId="2BD21221" w:rsidR="00FC63B4" w:rsidRPr="00FD6A79" w:rsidRDefault="00FD6A79">
      <w:pPr>
        <w:spacing w:line="220" w:lineRule="exact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eastAsia="Arial" w:hAnsiTheme="minorHAnsi" w:cstheme="minorHAnsi"/>
          <w:spacing w:val="8"/>
          <w:position w:val="-1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el</w:t>
      </w:r>
      <w:r w:rsidRPr="00FD6A79">
        <w:rPr>
          <w:rFonts w:asciiTheme="minorHAnsi" w:eastAsia="Arial" w:hAnsiTheme="minorHAnsi" w:cstheme="minorHAnsi"/>
          <w:position w:val="-1"/>
          <w:sz w:val="22"/>
          <w:szCs w:val="22"/>
        </w:rPr>
        <w:t>:</w:t>
      </w:r>
      <w:r w:rsidRPr="00FD6A7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 xml:space="preserve"> 011</w:t>
      </w:r>
      <w:r w:rsidRPr="00FD6A79">
        <w:rPr>
          <w:rFonts w:asciiTheme="minorHAnsi" w:eastAsia="Arial" w:hAnsiTheme="minorHAnsi" w:cstheme="minorHAnsi"/>
          <w:position w:val="-1"/>
          <w:sz w:val="22"/>
          <w:szCs w:val="22"/>
        </w:rPr>
        <w:t>3</w:t>
      </w:r>
      <w:r w:rsidRPr="00FD6A79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44</w:t>
      </w:r>
      <w:r w:rsidRPr="00FD6A79">
        <w:rPr>
          <w:rFonts w:asciiTheme="minorHAnsi" w:eastAsia="Arial" w:hAnsiTheme="minorHAnsi" w:cstheme="minorHAnsi"/>
          <w:position w:val="-1"/>
          <w:sz w:val="22"/>
          <w:szCs w:val="22"/>
        </w:rPr>
        <w:t>4</w:t>
      </w:r>
      <w:r w:rsidRPr="00FD6A79">
        <w:rPr>
          <w:rFonts w:asciiTheme="minorHAnsi" w:eastAsia="Arial" w:hAnsiTheme="minorHAnsi" w:cstheme="minorHAnsi"/>
          <w:spacing w:val="6"/>
          <w:position w:val="-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221</w:t>
      </w:r>
      <w:r w:rsidRPr="00FD6A7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1    </w:t>
      </w:r>
      <w:r w:rsidRPr="00FD6A79">
        <w:rPr>
          <w:rFonts w:asciiTheme="minorHAnsi" w:eastAsia="Arial" w:hAnsiTheme="minorHAnsi" w:cstheme="minorHAnsi"/>
          <w:spacing w:val="21"/>
          <w:position w:val="-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bile</w:t>
      </w:r>
      <w:r w:rsidRPr="00FD6A79">
        <w:rPr>
          <w:rFonts w:asciiTheme="minorHAnsi" w:eastAsia="Arial" w:hAnsiTheme="minorHAnsi" w:cstheme="minorHAnsi"/>
          <w:position w:val="-1"/>
          <w:sz w:val="22"/>
          <w:szCs w:val="22"/>
        </w:rPr>
        <w:t>:</w:t>
      </w:r>
      <w:r w:rsidRPr="00FD6A7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0776</w:t>
      </w:r>
      <w:r w:rsidRPr="00FD6A79">
        <w:rPr>
          <w:rFonts w:asciiTheme="minorHAnsi" w:eastAsia="Arial" w:hAnsiTheme="minorHAnsi" w:cstheme="minorHAnsi"/>
          <w:position w:val="-1"/>
          <w:sz w:val="22"/>
          <w:szCs w:val="22"/>
        </w:rPr>
        <w:t>6</w:t>
      </w:r>
      <w:r w:rsidRPr="00FD6A7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22</w:t>
      </w:r>
      <w:r w:rsidRPr="00FD6A79">
        <w:rPr>
          <w:rFonts w:asciiTheme="minorHAnsi" w:eastAsia="Arial" w:hAnsiTheme="minorHAnsi" w:cstheme="minorHAnsi"/>
          <w:position w:val="-1"/>
          <w:sz w:val="22"/>
          <w:szCs w:val="22"/>
        </w:rPr>
        <w:t>2</w:t>
      </w:r>
      <w:r w:rsidRPr="00FD6A79">
        <w:rPr>
          <w:rFonts w:asciiTheme="minorHAnsi" w:eastAsia="Arial" w:hAnsiTheme="minorHAnsi" w:cstheme="minorHAnsi"/>
          <w:spacing w:val="6"/>
          <w:position w:val="-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116</w:t>
      </w:r>
      <w:r w:rsidRPr="00FD6A7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6    </w:t>
      </w:r>
      <w:r w:rsidRPr="00FD6A79">
        <w:rPr>
          <w:rFonts w:asciiTheme="minorHAnsi" w:eastAsia="Arial" w:hAnsiTheme="minorHAnsi" w:cstheme="minorHAnsi"/>
          <w:spacing w:val="24"/>
          <w:position w:val="-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7"/>
          <w:position w:val="-1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ail</w:t>
      </w:r>
      <w:r w:rsidRPr="00FD6A79">
        <w:rPr>
          <w:rFonts w:asciiTheme="minorHAnsi" w:eastAsia="Arial" w:hAnsiTheme="minorHAnsi" w:cstheme="minorHAnsi"/>
          <w:position w:val="-1"/>
          <w:sz w:val="22"/>
          <w:szCs w:val="22"/>
        </w:rPr>
        <w:t>:</w:t>
      </w:r>
      <w:r w:rsidRPr="00FD6A79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-48"/>
          <w:position w:val="-1"/>
          <w:sz w:val="22"/>
          <w:szCs w:val="22"/>
        </w:rPr>
        <w:t xml:space="preserve"> </w:t>
      </w:r>
      <w:hyperlink r:id="rId5" w:history="1">
        <w:r w:rsidRPr="00FD6A79">
          <w:rPr>
            <w:rStyle w:val="Hyperlink"/>
            <w:rFonts w:asciiTheme="minorHAnsi" w:eastAsia="Arial" w:hAnsiTheme="minorHAnsi" w:cstheme="minorHAnsi"/>
            <w:color w:val="auto"/>
            <w:spacing w:val="7"/>
            <w:position w:val="-1"/>
            <w:sz w:val="22"/>
            <w:szCs w:val="22"/>
          </w:rPr>
          <w:t>jace@gmail.com</w:t>
        </w:r>
      </w:hyperlink>
    </w:p>
    <w:p w14:paraId="532926BD" w14:textId="77777777" w:rsidR="00FC63B4" w:rsidRPr="00FD6A79" w:rsidRDefault="00FC63B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C00D9A" w14:textId="77777777" w:rsidR="00FC63B4" w:rsidRPr="00FD6A79" w:rsidRDefault="00FC63B4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  <w:sectPr w:rsidR="00FC63B4" w:rsidRPr="00FD6A79">
          <w:pgSz w:w="11920" w:h="16840"/>
          <w:pgMar w:top="1080" w:right="1060" w:bottom="280" w:left="760" w:header="720" w:footer="720" w:gutter="0"/>
          <w:cols w:space="720"/>
        </w:sectPr>
      </w:pPr>
    </w:p>
    <w:p w14:paraId="1ED6D132" w14:textId="77777777" w:rsidR="00FC63B4" w:rsidRPr="00FD6A79" w:rsidRDefault="00FD6A79">
      <w:pPr>
        <w:spacing w:before="34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eastAsia="Arial" w:hAnsiTheme="minorHAnsi" w:cstheme="minorHAnsi"/>
          <w:b/>
          <w:spacing w:val="4"/>
          <w:sz w:val="22"/>
          <w:szCs w:val="22"/>
        </w:rPr>
        <w:t>PE</w:t>
      </w:r>
      <w:r w:rsidRPr="00FD6A79">
        <w:rPr>
          <w:rFonts w:asciiTheme="minorHAnsi" w:eastAsia="Arial" w:hAnsiTheme="minorHAnsi" w:cstheme="minorHAnsi"/>
          <w:b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b/>
          <w:spacing w:val="4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b/>
          <w:spacing w:val="6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b/>
          <w:spacing w:val="7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b/>
          <w:spacing w:val="4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b/>
          <w:spacing w:val="5"/>
          <w:sz w:val="22"/>
          <w:szCs w:val="22"/>
        </w:rPr>
        <w:t>U</w:t>
      </w:r>
      <w:r w:rsidRPr="00FD6A79">
        <w:rPr>
          <w:rFonts w:asciiTheme="minorHAnsi" w:eastAsia="Arial" w:hAnsiTheme="minorHAnsi" w:cstheme="minorHAnsi"/>
          <w:b/>
          <w:spacing w:val="7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b/>
          <w:spacing w:val="9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b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b/>
          <w:sz w:val="22"/>
          <w:szCs w:val="22"/>
        </w:rPr>
        <w:t>Y</w:t>
      </w:r>
    </w:p>
    <w:p w14:paraId="32243592" w14:textId="77777777" w:rsidR="00FC63B4" w:rsidRPr="00FD6A79" w:rsidRDefault="00FC63B4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3227E3AD" w14:textId="77777777" w:rsidR="00FC63B4" w:rsidRPr="00FD6A79" w:rsidRDefault="00FC63B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56422F" w14:textId="77777777" w:rsidR="00FC63B4" w:rsidRPr="00FD6A79" w:rsidRDefault="00FD6A79">
      <w:pPr>
        <w:spacing w:line="288" w:lineRule="auto"/>
        <w:ind w:left="104" w:right="32"/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eastAsia="Arial" w:hAnsiTheme="minorHAnsi" w:cstheme="minorHAnsi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atil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an</w:t>
      </w:r>
      <w:r w:rsidRPr="00FD6A79">
        <w:rPr>
          <w:rFonts w:asciiTheme="minorHAnsi" w:eastAsia="Arial" w:hAnsiTheme="minorHAnsi" w:cstheme="minorHAnsi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fe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io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f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adu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it</w:t>
      </w:r>
      <w:r w:rsidRPr="00FD6A79">
        <w:rPr>
          <w:rFonts w:asciiTheme="minorHAnsi" w:eastAsia="Arial" w:hAnsiTheme="minorHAnsi" w:cstheme="minorHAnsi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pacing w:val="9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en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an</w:t>
      </w:r>
      <w:r w:rsidRPr="00FD6A79">
        <w:rPr>
          <w:rFonts w:asciiTheme="minorHAnsi" w:eastAsia="Arial" w:hAnsiTheme="minorHAnsi" w:cstheme="minorHAnsi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e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x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enc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z w:val="22"/>
          <w:szCs w:val="22"/>
        </w:rPr>
        <w:t>f</w:t>
      </w:r>
      <w:r w:rsidRPr="00FD6A7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de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elopin</w:t>
      </w:r>
      <w:r w:rsidRPr="00FD6A79">
        <w:rPr>
          <w:rFonts w:asciiTheme="minorHAnsi" w:eastAsia="Arial" w:hAnsiTheme="minorHAnsi" w:cstheme="minorHAnsi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inno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ati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an</w:t>
      </w:r>
      <w:r w:rsidRPr="00FD6A79">
        <w:rPr>
          <w:rFonts w:asciiTheme="minorHAnsi" w:eastAsia="Arial" w:hAnsiTheme="minorHAnsi" w:cstheme="minorHAnsi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c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ea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oft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olution</w:t>
      </w:r>
      <w:r w:rsidRPr="00FD6A79">
        <w:rPr>
          <w:rFonts w:asciiTheme="minorHAnsi" w:eastAsia="Arial" w:hAnsiTheme="minorHAnsi" w:cstheme="minorHAnsi"/>
          <w:spacing w:val="8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z w:val="22"/>
          <w:szCs w:val="22"/>
        </w:rPr>
        <w:t>.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Abl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f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f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ul</w:t>
      </w:r>
      <w:r w:rsidRPr="00FD6A79">
        <w:rPr>
          <w:rFonts w:asciiTheme="minorHAnsi" w:eastAsia="Arial" w:hAnsiTheme="minorHAnsi" w:cstheme="minorHAnsi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f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de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elo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spacing w:val="9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en</w:t>
      </w:r>
      <w:r w:rsidRPr="00FD6A79">
        <w:rPr>
          <w:rFonts w:asciiTheme="minorHAnsi" w:eastAsia="Arial" w:hAnsiTheme="minorHAnsi" w:cstheme="minorHAnsi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li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f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8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ti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ate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z w:val="22"/>
          <w:szCs w:val="22"/>
        </w:rPr>
        <w:t>.</w:t>
      </w:r>
    </w:p>
    <w:p w14:paraId="6B35D2D9" w14:textId="77777777" w:rsidR="00FC63B4" w:rsidRPr="00FD6A79" w:rsidRDefault="00FC63B4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0AE6BD81" w14:textId="77777777" w:rsidR="00FC63B4" w:rsidRPr="00FD6A79" w:rsidRDefault="00FD6A79">
      <w:pPr>
        <w:spacing w:line="288" w:lineRule="auto"/>
        <w:ind w:left="104" w:right="44"/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gaine</w:t>
      </w:r>
      <w:r w:rsidRPr="00FD6A79">
        <w:rPr>
          <w:rFonts w:asciiTheme="minorHAnsi" w:eastAsia="Arial" w:hAnsiTheme="minorHAnsi" w:cstheme="minorHAnsi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c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mm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ia</w:t>
      </w:r>
      <w:r w:rsidRPr="00FD6A79">
        <w:rPr>
          <w:rFonts w:asciiTheme="minorHAnsi" w:eastAsia="Arial" w:hAnsiTheme="minorHAnsi" w:cstheme="minorHAnsi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x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pe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ie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du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in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FD6A79">
        <w:rPr>
          <w:rFonts w:asciiTheme="minorHAnsi" w:eastAsia="Arial" w:hAnsiTheme="minorHAnsi" w:cstheme="minorHAnsi"/>
          <w:spacing w:val="9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ga</w:t>
      </w:r>
      <w:r w:rsidRPr="00FD6A79">
        <w:rPr>
          <w:rFonts w:asciiTheme="minorHAnsi" w:eastAsia="Arial" w:hAnsiTheme="minorHAnsi" w:cstheme="minorHAnsi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ea</w:t>
      </w:r>
      <w:r w:rsidRPr="00FD6A79">
        <w:rPr>
          <w:rFonts w:asciiTheme="minorHAnsi" w:eastAsia="Arial" w:hAnsiTheme="minorHAnsi" w:cstheme="minorHAnsi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it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x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po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f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de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lo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spacing w:val="9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en</w:t>
      </w:r>
      <w:r w:rsidRPr="00FD6A79">
        <w:rPr>
          <w:rFonts w:asciiTheme="minorHAnsi" w:eastAsia="Arial" w:hAnsiTheme="minorHAnsi" w:cstheme="minorHAnsi"/>
          <w:spacing w:val="10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z w:val="22"/>
          <w:szCs w:val="22"/>
        </w:rPr>
        <w:t>.</w:t>
      </w:r>
      <w:r w:rsidRPr="00FD6A7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ludin</w:t>
      </w:r>
      <w:r w:rsidRPr="00FD6A79">
        <w:rPr>
          <w:rFonts w:asciiTheme="minorHAnsi" w:eastAsia="Arial" w:hAnsiTheme="minorHAnsi" w:cstheme="minorHAnsi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ou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aigh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fo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ign</w:t>
      </w:r>
      <w:r w:rsidRPr="00FD6A79">
        <w:rPr>
          <w:rFonts w:asciiTheme="minorHAnsi" w:eastAsia="Arial" w:hAnsiTheme="minorHAnsi" w:cstheme="minorHAnsi"/>
          <w:sz w:val="22"/>
          <w:szCs w:val="22"/>
        </w:rPr>
        <w:t>,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tin</w:t>
      </w:r>
      <w:r w:rsidRPr="00FD6A79">
        <w:rPr>
          <w:rFonts w:asciiTheme="minorHAnsi" w:eastAsia="Arial" w:hAnsiTheme="minorHAnsi" w:cstheme="minorHAnsi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uppo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o</w:t>
      </w:r>
      <w:r w:rsidRPr="00FD6A79">
        <w:rPr>
          <w:rFonts w:asciiTheme="minorHAnsi" w:eastAsia="Arial" w:hAnsiTheme="minorHAnsi" w:cstheme="minorHAnsi"/>
          <w:sz w:val="22"/>
          <w:szCs w:val="22"/>
        </w:rPr>
        <w:t>f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net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z w:val="22"/>
          <w:szCs w:val="22"/>
        </w:rPr>
        <w:t>k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de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ig</w:t>
      </w:r>
      <w:r w:rsidRPr="00FD6A79">
        <w:rPr>
          <w:rFonts w:asciiTheme="minorHAnsi" w:eastAsia="Arial" w:hAnsiTheme="minorHAnsi" w:cstheme="minorHAnsi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an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olution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f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ollo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in</w:t>
      </w:r>
      <w:r w:rsidRPr="00FD6A79">
        <w:rPr>
          <w:rFonts w:asciiTheme="minorHAnsi" w:eastAsia="Arial" w:hAnsiTheme="minorHAnsi" w:cstheme="minorHAnsi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x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ti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9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ethodolog</w:t>
      </w:r>
      <w:r w:rsidRPr="00FD6A79">
        <w:rPr>
          <w:rFonts w:asciiTheme="minorHAnsi" w:eastAsia="Arial" w:hAnsiTheme="minorHAnsi" w:cstheme="minorHAnsi"/>
          <w:sz w:val="22"/>
          <w:szCs w:val="22"/>
        </w:rPr>
        <w:t>y</w:t>
      </w:r>
      <w:r w:rsidRPr="00FD6A7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b</w:t>
      </w:r>
      <w:r w:rsidRPr="00FD6A79">
        <w:rPr>
          <w:rFonts w:asciiTheme="minorHAnsi" w:eastAsia="Arial" w:hAnsiTheme="minorHAnsi" w:cstheme="minorHAnsi"/>
          <w:sz w:val="22"/>
          <w:szCs w:val="22"/>
        </w:rPr>
        <w:t>y</w:t>
      </w:r>
      <w:r w:rsidRPr="00FD6A7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en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olleagu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z w:val="22"/>
          <w:szCs w:val="22"/>
        </w:rPr>
        <w:t>.</w:t>
      </w:r>
    </w:p>
    <w:p w14:paraId="5100BC47" w14:textId="77777777" w:rsidR="00FC63B4" w:rsidRPr="00FD6A79" w:rsidRDefault="00FC63B4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2443D566" w14:textId="77777777" w:rsidR="00FC63B4" w:rsidRPr="00FD6A79" w:rsidRDefault="00FD6A79">
      <w:pPr>
        <w:spacing w:line="288" w:lineRule="auto"/>
        <w:ind w:left="104" w:right="-34"/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ti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z w:val="22"/>
          <w:szCs w:val="22"/>
        </w:rPr>
        <w:t>y</w:t>
      </w:r>
      <w:r w:rsidRPr="00FD6A7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oo</w:t>
      </w:r>
      <w:r w:rsidRPr="00FD6A79">
        <w:rPr>
          <w:rFonts w:asciiTheme="minorHAnsi" w:eastAsia="Arial" w:hAnsiTheme="minorHAnsi" w:cstheme="minorHAnsi"/>
          <w:spacing w:val="8"/>
          <w:sz w:val="22"/>
          <w:szCs w:val="22"/>
        </w:rPr>
        <w:t>k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in</w:t>
      </w:r>
      <w:r w:rsidRPr="00FD6A79">
        <w:rPr>
          <w:rFonts w:asciiTheme="minorHAnsi" w:eastAsia="Arial" w:hAnsiTheme="minorHAnsi" w:cstheme="minorHAnsi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f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f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tw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enginee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in</w:t>
      </w:r>
      <w:r w:rsidRPr="00FD6A79">
        <w:rPr>
          <w:rFonts w:asciiTheme="minorHAnsi" w:eastAsia="Arial" w:hAnsiTheme="minorHAnsi" w:cstheme="minorHAnsi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po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itio</w:t>
      </w:r>
      <w:r w:rsidRPr="00FD6A79">
        <w:rPr>
          <w:rFonts w:asciiTheme="minorHAnsi" w:eastAsia="Arial" w:hAnsiTheme="minorHAnsi" w:cstheme="minorHAnsi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it</w:t>
      </w:r>
      <w:r w:rsidRPr="00FD6A79">
        <w:rPr>
          <w:rFonts w:asciiTheme="minorHAnsi" w:eastAsia="Arial" w:hAnsiTheme="minorHAnsi" w:cstheme="minorHAnsi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f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pa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an</w:t>
      </w:r>
      <w:r w:rsidRPr="00FD6A79">
        <w:rPr>
          <w:rFonts w:asciiTheme="minorHAnsi" w:eastAsia="Arial" w:hAnsiTheme="minorHAnsi" w:cstheme="minorHAnsi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bitiou</w:t>
      </w:r>
      <w:r w:rsidRPr="00FD6A79">
        <w:rPr>
          <w:rFonts w:asciiTheme="minorHAnsi" w:eastAsia="Arial" w:hAnsiTheme="minorHAnsi" w:cstheme="minorHAnsi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mpa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z w:val="22"/>
          <w:szCs w:val="22"/>
        </w:rPr>
        <w:t>y</w:t>
      </w:r>
      <w:r w:rsidRPr="00FD6A7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tha</w:t>
      </w:r>
      <w:r w:rsidRPr="00FD6A79">
        <w:rPr>
          <w:rFonts w:asciiTheme="minorHAnsi" w:eastAsia="Arial" w:hAnsiTheme="minorHAnsi" w:cstheme="minorHAnsi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of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f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de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el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op</w:t>
      </w:r>
      <w:r w:rsidRPr="00FD6A79">
        <w:rPr>
          <w:rFonts w:asciiTheme="minorHAnsi" w:eastAsia="Arial" w:hAnsiTheme="minorHAnsi" w:cstheme="minorHAnsi"/>
          <w:spacing w:val="9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en</w:t>
      </w:r>
      <w:r w:rsidRPr="00FD6A79">
        <w:rPr>
          <w:rFonts w:asciiTheme="minorHAnsi" w:eastAsia="Arial" w:hAnsiTheme="minorHAnsi" w:cstheme="minorHAnsi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aining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j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le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nin</w:t>
      </w:r>
      <w:r w:rsidRPr="00FD6A79">
        <w:rPr>
          <w:rFonts w:asciiTheme="minorHAnsi" w:eastAsia="Arial" w:hAnsiTheme="minorHAnsi" w:cstheme="minorHAnsi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an</w:t>
      </w:r>
      <w:r w:rsidRPr="00FD6A79">
        <w:rPr>
          <w:rFonts w:asciiTheme="minorHAnsi" w:eastAsia="Arial" w:hAnsiTheme="minorHAnsi" w:cstheme="minorHAnsi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9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ent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in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pacing w:val="10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z w:val="22"/>
          <w:szCs w:val="22"/>
        </w:rPr>
        <w:t>.</w:t>
      </w:r>
    </w:p>
    <w:p w14:paraId="595E6938" w14:textId="77777777" w:rsidR="00FC63B4" w:rsidRPr="00FD6A79" w:rsidRDefault="00FC63B4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15F767E8" w14:textId="77777777" w:rsidR="00FC63B4" w:rsidRPr="00FD6A79" w:rsidRDefault="00FD6A79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b/>
          <w:spacing w:val="10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b/>
          <w:spacing w:val="8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b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b/>
          <w:spacing w:val="9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b/>
          <w:spacing w:val="6"/>
          <w:sz w:val="22"/>
          <w:szCs w:val="22"/>
        </w:rPr>
        <w:t>Q</w:t>
      </w:r>
      <w:r w:rsidRPr="00FD6A79">
        <w:rPr>
          <w:rFonts w:asciiTheme="minorHAnsi" w:eastAsia="Arial" w:hAnsiTheme="minorHAnsi" w:cstheme="minorHAnsi"/>
          <w:b/>
          <w:spacing w:val="5"/>
          <w:sz w:val="22"/>
          <w:szCs w:val="22"/>
        </w:rPr>
        <w:t>U</w:t>
      </w:r>
      <w:r w:rsidRPr="00FD6A79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b/>
          <w:spacing w:val="5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b/>
          <w:spacing w:val="4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b/>
          <w:spacing w:val="5"/>
          <w:sz w:val="22"/>
          <w:szCs w:val="22"/>
        </w:rPr>
        <w:t>F</w:t>
      </w:r>
      <w:r w:rsidRPr="00FD6A79">
        <w:rPr>
          <w:rFonts w:asciiTheme="minorHAnsi" w:eastAsia="Arial" w:hAnsiTheme="minorHAnsi" w:cstheme="minorHAnsi"/>
          <w:b/>
          <w:spacing w:val="4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b/>
          <w:spacing w:val="7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b/>
          <w:spacing w:val="10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b/>
          <w:spacing w:val="4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b/>
          <w:spacing w:val="6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b/>
          <w:spacing w:val="5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4F59EB99" w14:textId="77777777" w:rsidR="00FC63B4" w:rsidRPr="00FD6A79" w:rsidRDefault="00FC63B4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47B02EE3" w14:textId="77777777" w:rsidR="00FC63B4" w:rsidRPr="00FD6A79" w:rsidRDefault="00FC63B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03A04B" w14:textId="77777777" w:rsidR="00FC63B4" w:rsidRPr="00FD6A79" w:rsidRDefault="00FD6A79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200</w:t>
      </w:r>
      <w:r w:rsidRPr="00FD6A79">
        <w:rPr>
          <w:rFonts w:asciiTheme="minorHAnsi" w:eastAsia="Arial" w:hAnsiTheme="minorHAnsi" w:cstheme="minorHAnsi"/>
          <w:sz w:val="22"/>
          <w:szCs w:val="22"/>
        </w:rPr>
        <w:t>7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z w:val="22"/>
          <w:szCs w:val="22"/>
        </w:rPr>
        <w:t>–</w:t>
      </w:r>
      <w:r w:rsidRPr="00FD6A7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201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0    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B.A</w:t>
      </w:r>
      <w:r w:rsidRPr="00FD6A79">
        <w:rPr>
          <w:rFonts w:asciiTheme="minorHAnsi" w:eastAsia="Arial" w:hAnsiTheme="minorHAnsi" w:cstheme="minorHAnsi"/>
          <w:sz w:val="22"/>
          <w:szCs w:val="22"/>
        </w:rPr>
        <w:t>.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(H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on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z w:val="22"/>
          <w:szCs w:val="22"/>
        </w:rPr>
        <w:t>)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C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put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en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e      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2:1</w:t>
      </w:r>
    </w:p>
    <w:p w14:paraId="1F293151" w14:textId="77777777" w:rsidR="00FC63B4" w:rsidRPr="00FD6A79" w:rsidRDefault="00FD6A79">
      <w:pPr>
        <w:spacing w:before="46" w:line="245" w:lineRule="auto"/>
        <w:ind w:left="1544" w:right="2200"/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hAnsiTheme="minorHAnsi" w:cstheme="minorHAnsi"/>
          <w:sz w:val="22"/>
          <w:szCs w:val="22"/>
        </w:rPr>
        <w:pict w14:anchorId="624E320A">
          <v:group id="_x0000_s1029" style="position:absolute;left:0;text-align:left;margin-left:108pt;margin-top:11.4pt;width:2in;height:54pt;z-index:-251659776;mso-position-horizontal-relative:page" coordorigin="2160,228" coordsize="2880,1080">
            <v:shape id="_x0000_s1030" style="position:absolute;left:2160;top:228;width:2880;height:1080" coordorigin="2160,228" coordsize="2880,1080" path="m2160,1308r2880,l5040,228r-2880,l2160,1308xe" stroked="f">
              <v:path arrowok="t"/>
            </v:shape>
            <w10:wrap anchorx="page"/>
          </v:group>
        </w:pic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Lei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U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ni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it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ou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9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odul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9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pl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D6A79">
        <w:rPr>
          <w:rFonts w:asciiTheme="minorHAnsi" w:eastAsia="Arial" w:hAnsiTheme="minorHAnsi" w:cstheme="minorHAnsi"/>
          <w:spacing w:val="9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en</w:t>
      </w:r>
      <w:r w:rsidRPr="00FD6A79">
        <w:rPr>
          <w:rFonts w:asciiTheme="minorHAnsi" w:eastAsia="Arial" w:hAnsiTheme="minorHAnsi" w:cstheme="minorHAnsi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La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FD6A79">
        <w:rPr>
          <w:rFonts w:asciiTheme="minorHAnsi" w:eastAsia="Arial" w:hAnsiTheme="minorHAnsi" w:cstheme="minorHAnsi"/>
          <w:sz w:val="22"/>
          <w:szCs w:val="22"/>
        </w:rPr>
        <w:t>,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Medi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ethi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cs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Eu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opea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La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on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La</w:t>
      </w:r>
      <w:r w:rsidRPr="00FD6A79">
        <w:rPr>
          <w:rFonts w:asciiTheme="minorHAnsi" w:eastAsia="Arial" w:hAnsiTheme="minorHAnsi" w:cstheme="minorHAnsi"/>
          <w:sz w:val="22"/>
          <w:szCs w:val="22"/>
        </w:rPr>
        <w:t>w</w:t>
      </w:r>
    </w:p>
    <w:p w14:paraId="0A55C2A0" w14:textId="77777777" w:rsidR="00FC63B4" w:rsidRPr="00FD6A79" w:rsidRDefault="00FC63B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183192" w14:textId="77777777" w:rsidR="00FC63B4" w:rsidRPr="00FD6A79" w:rsidRDefault="00FC63B4">
      <w:pPr>
        <w:spacing w:line="280" w:lineRule="exact"/>
        <w:rPr>
          <w:rFonts w:asciiTheme="minorHAnsi" w:hAnsiTheme="minorHAnsi" w:cstheme="minorHAnsi"/>
          <w:sz w:val="22"/>
          <w:szCs w:val="22"/>
        </w:rPr>
      </w:pPr>
    </w:p>
    <w:p w14:paraId="16325F6B" w14:textId="77777777" w:rsidR="00FC63B4" w:rsidRPr="00FD6A79" w:rsidRDefault="00FD6A79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200</w:t>
      </w:r>
      <w:r w:rsidRPr="00FD6A79">
        <w:rPr>
          <w:rFonts w:asciiTheme="minorHAnsi" w:eastAsia="Arial" w:hAnsiTheme="minorHAnsi" w:cstheme="minorHAnsi"/>
          <w:sz w:val="22"/>
          <w:szCs w:val="22"/>
        </w:rPr>
        <w:t>5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z w:val="22"/>
          <w:szCs w:val="22"/>
        </w:rPr>
        <w:t>–</w:t>
      </w:r>
      <w:r w:rsidRPr="00FD6A7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200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7    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Lei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Si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x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F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olleg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</w:p>
    <w:p w14:paraId="25835A3F" w14:textId="77777777" w:rsidR="00FC63B4" w:rsidRPr="00FD6A79" w:rsidRDefault="00FD6A79">
      <w:pPr>
        <w:spacing w:before="46" w:line="288" w:lineRule="auto"/>
        <w:ind w:left="2984" w:right="2187" w:hanging="1440"/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z w:val="22"/>
          <w:szCs w:val="22"/>
        </w:rPr>
        <w:t>’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Le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el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:        </w:t>
      </w:r>
      <w:r w:rsidRPr="00FD6A7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Engli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(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Math</w:t>
      </w:r>
      <w:r w:rsidRPr="00FD6A79">
        <w:rPr>
          <w:rFonts w:asciiTheme="minorHAnsi" w:eastAsia="Arial" w:hAnsiTheme="minorHAnsi" w:cstheme="minorHAnsi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(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(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FD6A79">
        <w:rPr>
          <w:rFonts w:asciiTheme="minorHAnsi" w:eastAsia="Arial" w:hAnsiTheme="minorHAnsi" w:cstheme="minorHAnsi"/>
          <w:sz w:val="22"/>
          <w:szCs w:val="22"/>
        </w:rPr>
        <w:t>)</w:t>
      </w:r>
    </w:p>
    <w:p w14:paraId="3B29FC94" w14:textId="77777777" w:rsidR="00FC63B4" w:rsidRPr="00FD6A79" w:rsidRDefault="00FC63B4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54CB7D80" w14:textId="77777777" w:rsidR="00FC63B4" w:rsidRPr="00FD6A79" w:rsidRDefault="00FC63B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9A7922" w14:textId="77777777" w:rsidR="00FC63B4" w:rsidRPr="00FD6A79" w:rsidRDefault="00FC63B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25DAD4" w14:textId="77777777" w:rsidR="00FC63B4" w:rsidRPr="00FD6A79" w:rsidRDefault="00FD6A79">
      <w:pPr>
        <w:spacing w:line="288" w:lineRule="auto"/>
        <w:ind w:left="2984" w:right="1880" w:hanging="2880"/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200</w:t>
      </w:r>
      <w:r w:rsidRPr="00FD6A79">
        <w:rPr>
          <w:rFonts w:asciiTheme="minorHAnsi" w:eastAsia="Arial" w:hAnsiTheme="minorHAnsi" w:cstheme="minorHAnsi"/>
          <w:sz w:val="22"/>
          <w:szCs w:val="22"/>
        </w:rPr>
        <w:t>3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z w:val="22"/>
          <w:szCs w:val="22"/>
        </w:rPr>
        <w:t>–</w:t>
      </w:r>
      <w:r w:rsidRPr="00FD6A7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200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5    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SE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:             </w:t>
      </w:r>
      <w:r w:rsidRPr="00FD6A7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Engli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(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Math</w:t>
      </w:r>
      <w:r w:rsidRPr="00FD6A79">
        <w:rPr>
          <w:rFonts w:asciiTheme="minorHAnsi" w:eastAsia="Arial" w:hAnsiTheme="minorHAnsi" w:cstheme="minorHAnsi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(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eog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ap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sz w:val="22"/>
          <w:szCs w:val="22"/>
        </w:rPr>
        <w:t>y</w:t>
      </w:r>
      <w:r w:rsidRPr="00FD6A7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(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(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z w:val="22"/>
          <w:szCs w:val="22"/>
        </w:rPr>
        <w:t>)</w:t>
      </w:r>
    </w:p>
    <w:p w14:paraId="2948C9D0" w14:textId="77777777" w:rsidR="00FC63B4" w:rsidRPr="00FD6A79" w:rsidRDefault="00FC63B4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872FF63" w14:textId="77777777" w:rsidR="00FC63B4" w:rsidRPr="00FD6A79" w:rsidRDefault="00FD6A79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eastAsia="Arial" w:hAnsiTheme="minorHAnsi" w:cstheme="minorHAnsi"/>
          <w:b/>
          <w:spacing w:val="6"/>
          <w:sz w:val="22"/>
          <w:szCs w:val="22"/>
        </w:rPr>
        <w:t>WO</w:t>
      </w:r>
      <w:r w:rsidRPr="00FD6A79">
        <w:rPr>
          <w:rFonts w:asciiTheme="minorHAnsi" w:eastAsia="Arial" w:hAnsiTheme="minorHAnsi" w:cstheme="minorHAnsi"/>
          <w:b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FD6A7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b/>
          <w:spacing w:val="4"/>
          <w:sz w:val="22"/>
          <w:szCs w:val="22"/>
        </w:rPr>
        <w:t>EXPE</w:t>
      </w:r>
      <w:r w:rsidRPr="00FD6A79">
        <w:rPr>
          <w:rFonts w:asciiTheme="minorHAnsi" w:eastAsia="Arial" w:hAnsiTheme="minorHAnsi" w:cstheme="minorHAnsi"/>
          <w:b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b/>
          <w:spacing w:val="4"/>
          <w:sz w:val="22"/>
          <w:szCs w:val="22"/>
        </w:rPr>
        <w:t>IE</w:t>
      </w:r>
      <w:r w:rsidRPr="00FD6A79">
        <w:rPr>
          <w:rFonts w:asciiTheme="minorHAnsi" w:eastAsia="Arial" w:hAnsiTheme="minorHAnsi" w:cstheme="minorHAnsi"/>
          <w:b/>
          <w:spacing w:val="5"/>
          <w:sz w:val="22"/>
          <w:szCs w:val="22"/>
        </w:rPr>
        <w:t>NC</w:t>
      </w:r>
      <w:r w:rsidRPr="00FD6A79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1EBC561A" w14:textId="77777777" w:rsidR="00FC63B4" w:rsidRPr="00FD6A79" w:rsidRDefault="00FC63B4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3A3FF4D1" w14:textId="77777777" w:rsidR="00FC63B4" w:rsidRPr="00FD6A79" w:rsidRDefault="00FC63B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9FD9CE" w14:textId="77777777" w:rsidR="00FC63B4" w:rsidRPr="00FD6A79" w:rsidRDefault="00FD6A79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Berk</w:t>
      </w:r>
      <w:r w:rsidRPr="00FD6A79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ir</w:t>
      </w:r>
      <w:r w:rsidRPr="00FD6A79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b/>
          <w:i/>
          <w:spacing w:val="-5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oftw</w:t>
      </w:r>
      <w:r w:rsidRPr="00FD6A79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ar</w:t>
      </w:r>
      <w:r w:rsidRPr="00FD6A79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b/>
          <w:i/>
          <w:spacing w:val="-4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Des</w:t>
      </w:r>
      <w:r w:rsidRPr="00FD6A79">
        <w:rPr>
          <w:rFonts w:asciiTheme="minorHAnsi" w:eastAsia="Arial" w:hAnsiTheme="minorHAnsi" w:cstheme="minorHAnsi"/>
          <w:b/>
          <w:i/>
          <w:spacing w:val="4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b/>
          <w:i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b/>
          <w:i/>
          <w:spacing w:val="4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b/>
          <w:i/>
          <w:sz w:val="22"/>
          <w:szCs w:val="22"/>
        </w:rPr>
        <w:t>-</w:t>
      </w:r>
      <w:r w:rsidRPr="00FD6A79">
        <w:rPr>
          <w:rFonts w:asciiTheme="minorHAnsi" w:eastAsia="Arial" w:hAnsiTheme="minorHAnsi" w:cstheme="minorHAnsi"/>
          <w:b/>
          <w:i/>
          <w:spacing w:val="4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Berks</w:t>
      </w:r>
      <w:r w:rsidRPr="00FD6A79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ir</w:t>
      </w:r>
      <w:r w:rsidRPr="00FD6A79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</w:p>
    <w:p w14:paraId="0973928D" w14:textId="77777777" w:rsidR="00FC63B4" w:rsidRPr="00FD6A79" w:rsidRDefault="00FD6A79">
      <w:pPr>
        <w:spacing w:before="37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z w:val="22"/>
          <w:szCs w:val="22"/>
        </w:rPr>
        <w:t>F</w:t>
      </w:r>
      <w:r w:rsidRPr="00FD6A79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GI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R       </w:t>
      </w:r>
      <w:r w:rsidRPr="00FD6A79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z w:val="22"/>
          <w:szCs w:val="22"/>
        </w:rPr>
        <w:t>y</w:t>
      </w:r>
      <w:r w:rsidRPr="00FD6A7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2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01</w:t>
      </w:r>
      <w:r w:rsidRPr="00FD6A79">
        <w:rPr>
          <w:rFonts w:asciiTheme="minorHAnsi" w:eastAsia="Arial" w:hAnsiTheme="minorHAnsi" w:cstheme="minorHAnsi"/>
          <w:sz w:val="22"/>
          <w:szCs w:val="22"/>
        </w:rPr>
        <w:t>0 –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FD6A79">
        <w:rPr>
          <w:rFonts w:asciiTheme="minorHAnsi" w:eastAsia="Arial" w:hAnsiTheme="minorHAnsi" w:cstheme="minorHAnsi"/>
          <w:sz w:val="22"/>
          <w:szCs w:val="22"/>
        </w:rPr>
        <w:t>t</w:t>
      </w:r>
    </w:p>
    <w:p w14:paraId="31C9CF1D" w14:textId="77777777" w:rsidR="00FC63B4" w:rsidRPr="00FD6A79" w:rsidRDefault="00FC63B4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261B659A" w14:textId="77777777" w:rsidR="00FC63B4" w:rsidRPr="00FD6A79" w:rsidRDefault="00FD6A79">
      <w:pPr>
        <w:spacing w:line="288" w:lineRule="auto"/>
        <w:ind w:left="104" w:right="7"/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in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al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te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x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ie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d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el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ff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hi</w:t>
      </w:r>
      <w:r w:rsidRPr="00FD6A79">
        <w:rPr>
          <w:rFonts w:asciiTheme="minorHAnsi" w:eastAsia="Arial" w:hAnsiTheme="minorHAnsi" w:cstheme="minorHAnsi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en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vi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ent</w:t>
      </w:r>
      <w:r w:rsidRPr="00FD6A79">
        <w:rPr>
          <w:rFonts w:asciiTheme="minorHAnsi" w:eastAsia="Arial" w:hAnsiTheme="minorHAnsi" w:cstheme="minorHAnsi"/>
          <w:sz w:val="22"/>
          <w:szCs w:val="22"/>
        </w:rPr>
        <w:t>,</w:t>
      </w:r>
      <w:r w:rsidRPr="00FD6A7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al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tan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z w:val="22"/>
          <w:szCs w:val="22"/>
        </w:rPr>
        <w:t>f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ni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z w:val="22"/>
          <w:szCs w:val="22"/>
        </w:rPr>
        <w:t>.</w:t>
      </w:r>
    </w:p>
    <w:p w14:paraId="0415852A" w14:textId="77777777" w:rsidR="00FC63B4" w:rsidRPr="00FD6A79" w:rsidRDefault="00FC63B4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48A242EC" w14:textId="77777777" w:rsidR="00FC63B4" w:rsidRPr="00FD6A79" w:rsidRDefault="00FD6A79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ut</w:t>
      </w:r>
      <w:r w:rsidRPr="00FD6A79">
        <w:rPr>
          <w:rFonts w:asciiTheme="minorHAnsi" w:eastAsia="Arial" w:hAnsiTheme="minorHAnsi" w:cstheme="minorHAnsi"/>
          <w:b/>
          <w:i/>
          <w:spacing w:val="4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b/>
          <w:i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:</w:t>
      </w:r>
    </w:p>
    <w:p w14:paraId="13EE2716" w14:textId="77777777" w:rsidR="00FC63B4" w:rsidRPr="00FD6A79" w:rsidRDefault="00FD6A79">
      <w:pPr>
        <w:spacing w:before="48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FD6A79">
        <w:rPr>
          <w:rFonts w:asciiTheme="minorHAnsi" w:eastAsia="Arial" w:hAnsiTheme="minorHAnsi" w:cstheme="minorHAnsi"/>
          <w:sz w:val="22"/>
          <w:szCs w:val="22"/>
        </w:rPr>
        <w:t>or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k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o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rc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de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FD6A79">
        <w:rPr>
          <w:rFonts w:asciiTheme="minorHAnsi" w:eastAsia="Arial" w:hAnsiTheme="minorHAnsi" w:cstheme="minorHAnsi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j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z w:val="22"/>
          <w:szCs w:val="22"/>
        </w:rPr>
        <w:t>.</w:t>
      </w:r>
    </w:p>
    <w:p w14:paraId="325E382E" w14:textId="77777777" w:rsidR="00FC63B4" w:rsidRPr="00FD6A79" w:rsidRDefault="00FD6A79">
      <w:pPr>
        <w:spacing w:before="46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+</w:t>
      </w:r>
      <w:r w:rsidRPr="00FD6A79">
        <w:rPr>
          <w:rFonts w:asciiTheme="minorHAnsi" w:eastAsia="Arial" w:hAnsiTheme="minorHAnsi" w:cstheme="minorHAnsi"/>
          <w:sz w:val="22"/>
          <w:szCs w:val="22"/>
        </w:rPr>
        <w:t>+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in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D6A79">
        <w:rPr>
          <w:rFonts w:asciiTheme="minorHAnsi" w:eastAsia="Arial" w:hAnsiTheme="minorHAnsi" w:cstheme="minorHAnsi"/>
          <w:sz w:val="22"/>
          <w:szCs w:val="22"/>
        </w:rPr>
        <w:t>x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pp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ph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wa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17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z w:val="22"/>
          <w:szCs w:val="22"/>
        </w:rPr>
        <w:t>.</w:t>
      </w:r>
    </w:p>
    <w:p w14:paraId="639E1799" w14:textId="77777777" w:rsidR="00FC63B4" w:rsidRPr="00FD6A79" w:rsidRDefault="00FD6A79">
      <w:pPr>
        <w:spacing w:before="82" w:line="576" w:lineRule="auto"/>
        <w:ind w:right="482"/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hAnsiTheme="minorHAnsi" w:cstheme="minorHAnsi"/>
          <w:sz w:val="22"/>
          <w:szCs w:val="22"/>
        </w:rPr>
        <w:br w:type="column"/>
      </w:r>
      <w:r w:rsidRPr="00FD6A79">
        <w:rPr>
          <w:rFonts w:asciiTheme="minorHAnsi" w:eastAsia="Arial" w:hAnsiTheme="minorHAnsi" w:cstheme="minorHAnsi"/>
          <w:b/>
          <w:sz w:val="22"/>
          <w:szCs w:val="22"/>
        </w:rPr>
        <w:lastRenderedPageBreak/>
        <w:t>A</w:t>
      </w:r>
      <w:r w:rsidRPr="00FD6A79">
        <w:rPr>
          <w:rFonts w:asciiTheme="minorHAnsi" w:eastAsia="Arial" w:hAnsiTheme="minorHAnsi" w:cstheme="minorHAnsi"/>
          <w:b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b/>
          <w:spacing w:val="6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b/>
          <w:sz w:val="22"/>
          <w:szCs w:val="22"/>
        </w:rPr>
        <w:t>AS</w:t>
      </w:r>
      <w:r w:rsidRPr="00FD6A7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b/>
          <w:spacing w:val="6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FD6A79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EX</w:t>
      </w:r>
      <w:r w:rsidRPr="00FD6A79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b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b/>
          <w:spacing w:val="5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b/>
          <w:spacing w:val="4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b/>
          <w:sz w:val="22"/>
          <w:szCs w:val="22"/>
        </w:rPr>
        <w:t xml:space="preserve">E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Mi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f</w:t>
      </w:r>
      <w:r w:rsidRPr="00FD6A79">
        <w:rPr>
          <w:rFonts w:asciiTheme="minorHAnsi" w:eastAsia="Arial" w:hAnsiTheme="minorHAnsi" w:cstheme="minorHAnsi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Q</w:t>
      </w:r>
      <w:r w:rsidRPr="00FD6A79">
        <w:rPr>
          <w:rFonts w:asciiTheme="minorHAnsi" w:eastAsia="Arial" w:hAnsiTheme="minorHAnsi" w:cstheme="minorHAnsi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Mi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f</w:t>
      </w:r>
      <w:r w:rsidRPr="00FD6A79">
        <w:rPr>
          <w:rFonts w:asciiTheme="minorHAnsi" w:eastAsia="Arial" w:hAnsiTheme="minorHAnsi" w:cstheme="minorHAnsi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.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(C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#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J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sc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ip</w:t>
      </w:r>
      <w:r w:rsidRPr="00FD6A79">
        <w:rPr>
          <w:rFonts w:asciiTheme="minorHAnsi" w:eastAsia="Arial" w:hAnsiTheme="minorHAnsi" w:cstheme="minorHAnsi"/>
          <w:sz w:val="22"/>
          <w:szCs w:val="22"/>
        </w:rPr>
        <w:t>t</w:t>
      </w:r>
    </w:p>
    <w:p w14:paraId="42FC2F16" w14:textId="77777777" w:rsidR="00FC63B4" w:rsidRPr="00FD6A79" w:rsidRDefault="00FD6A79">
      <w:pPr>
        <w:spacing w:line="180" w:lineRule="exact"/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ft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wa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z w:val="22"/>
          <w:szCs w:val="22"/>
        </w:rPr>
        <w:t>n</w:t>
      </w:r>
    </w:p>
    <w:p w14:paraId="5FA7250C" w14:textId="77777777" w:rsidR="00FC63B4" w:rsidRPr="00FD6A79" w:rsidRDefault="00FC63B4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2A453732" w14:textId="77777777" w:rsidR="00FC63B4" w:rsidRPr="00FD6A79" w:rsidRDefault="00FC63B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6339FA" w14:textId="77777777" w:rsidR="00FC63B4" w:rsidRPr="00FD6A79" w:rsidRDefault="00FD6A79">
      <w:pPr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ie</w:t>
      </w:r>
      <w:r w:rsidRPr="00FD6A79">
        <w:rPr>
          <w:rFonts w:asciiTheme="minorHAnsi" w:eastAsia="Arial" w:hAnsiTheme="minorHAnsi" w:cstheme="minorHAnsi"/>
          <w:sz w:val="22"/>
          <w:szCs w:val="22"/>
        </w:rPr>
        <w:t>ws</w:t>
      </w:r>
    </w:p>
    <w:p w14:paraId="45B40A3B" w14:textId="77777777" w:rsidR="00FC63B4" w:rsidRPr="00FD6A79" w:rsidRDefault="00FC63B4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26F94E2E" w14:textId="77777777" w:rsidR="00FC63B4" w:rsidRPr="00FD6A79" w:rsidRDefault="00FC63B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38FEE5" w14:textId="77777777" w:rsidR="00FC63B4" w:rsidRPr="00FD6A79" w:rsidRDefault="00FD6A79">
      <w:pPr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z w:val="22"/>
          <w:szCs w:val="22"/>
        </w:rPr>
        <w:t>g</w:t>
      </w:r>
    </w:p>
    <w:p w14:paraId="36977C45" w14:textId="77777777" w:rsidR="00FC63B4" w:rsidRPr="00FD6A79" w:rsidRDefault="00FC63B4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6C873E2D" w14:textId="77777777" w:rsidR="00FC63B4" w:rsidRPr="00FD6A79" w:rsidRDefault="00FD6A79">
      <w:pPr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V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z w:val="22"/>
          <w:szCs w:val="22"/>
        </w:rPr>
        <w:t>g</w:t>
      </w:r>
    </w:p>
    <w:p w14:paraId="1B693FC2" w14:textId="77777777" w:rsidR="00FC63B4" w:rsidRPr="00FD6A79" w:rsidRDefault="00FD6A79">
      <w:pPr>
        <w:spacing w:before="43"/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hn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ol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gi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z w:val="22"/>
          <w:szCs w:val="22"/>
        </w:rPr>
        <w:t>s</w:t>
      </w:r>
    </w:p>
    <w:p w14:paraId="2FBFAF3F" w14:textId="77777777" w:rsidR="00FC63B4" w:rsidRPr="00FD6A79" w:rsidRDefault="00FC63B4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67B2DF72" w14:textId="77777777" w:rsidR="00FC63B4" w:rsidRPr="00FD6A79" w:rsidRDefault="00FC63B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331744" w14:textId="77777777" w:rsidR="00FC63B4" w:rsidRPr="00FD6A79" w:rsidRDefault="00FD6A79">
      <w:pPr>
        <w:spacing w:line="576" w:lineRule="auto"/>
        <w:ind w:right="225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+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+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x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in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D6A79">
        <w:rPr>
          <w:rFonts w:asciiTheme="minorHAnsi" w:eastAsia="Arial" w:hAnsiTheme="minorHAnsi" w:cstheme="minorHAnsi"/>
          <w:sz w:val="22"/>
          <w:szCs w:val="22"/>
        </w:rPr>
        <w:t>x</w:t>
      </w:r>
    </w:p>
    <w:p w14:paraId="47107966" w14:textId="77777777" w:rsidR="00FC63B4" w:rsidRPr="00FD6A79" w:rsidRDefault="00FC63B4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5E0E14E5" w14:textId="77777777" w:rsidR="00FC63B4" w:rsidRPr="00FD6A79" w:rsidRDefault="00FC63B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448309" w14:textId="77777777" w:rsidR="00FC63B4" w:rsidRPr="00FD6A79" w:rsidRDefault="00FC63B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63D50D" w14:textId="77777777" w:rsidR="00FC63B4" w:rsidRPr="00FD6A79" w:rsidRDefault="00FC63B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F112F7" w14:textId="77777777" w:rsidR="00FC63B4" w:rsidRPr="00FD6A79" w:rsidRDefault="00FC63B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714CE4" w14:textId="77777777" w:rsidR="00FC63B4" w:rsidRPr="00FD6A79" w:rsidRDefault="00FC63B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9FCBC0" w14:textId="77777777" w:rsidR="00FC63B4" w:rsidRPr="00FD6A79" w:rsidRDefault="00FC63B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586794" w14:textId="77777777" w:rsidR="00FC63B4" w:rsidRPr="00FD6A79" w:rsidRDefault="00FD6A79">
      <w:pPr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eastAsia="Arial" w:hAnsiTheme="minorHAnsi" w:cstheme="minorHAnsi"/>
          <w:b/>
          <w:spacing w:val="7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b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b/>
          <w:spacing w:val="4"/>
          <w:sz w:val="22"/>
          <w:szCs w:val="22"/>
        </w:rPr>
        <w:t>EE</w:t>
      </w:r>
      <w:r w:rsidRPr="00FD6A7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b/>
          <w:spacing w:val="4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b/>
          <w:spacing w:val="10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b/>
          <w:spacing w:val="8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b/>
          <w:spacing w:val="9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b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b/>
          <w:sz w:val="22"/>
          <w:szCs w:val="22"/>
        </w:rPr>
        <w:t>T</w:t>
      </w:r>
    </w:p>
    <w:p w14:paraId="4F8A8902" w14:textId="77777777" w:rsidR="00FC63B4" w:rsidRPr="00FD6A79" w:rsidRDefault="00FC63B4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10B6EF77" w14:textId="77777777" w:rsidR="00FC63B4" w:rsidRPr="00FD6A79" w:rsidRDefault="00FC63B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0D649F" w14:textId="77777777" w:rsidR="00FC63B4" w:rsidRPr="00FD6A79" w:rsidRDefault="00FD6A79">
      <w:pPr>
        <w:spacing w:line="288" w:lineRule="auto"/>
        <w:ind w:right="83"/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“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f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tha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my</w:t>
      </w:r>
      <w:r w:rsidRPr="00FD6A79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ong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 xml:space="preserve">t 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f</w:t>
      </w:r>
      <w:r w:rsidRPr="00FD6A7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FD6A79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i/>
          <w:spacing w:val="3"/>
          <w:sz w:val="22"/>
          <w:szCs w:val="22"/>
        </w:rPr>
        <w:t>v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ng</w:t>
      </w:r>
      <w:r w:rsidRPr="00FD6A79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 xml:space="preserve">a 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f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or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hn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gy</w:t>
      </w:r>
      <w:r w:rsidRPr="00FD6A79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an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 xml:space="preserve">d 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ft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w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i/>
          <w:spacing w:val="6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 xml:space="preserve">. 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FD6A79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an</w:t>
      </w:r>
      <w:r w:rsidRPr="00FD6A79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bili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ty</w:t>
      </w:r>
      <w:r w:rsidRPr="00FD6A79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 xml:space="preserve">o 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u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er</w:t>
      </w:r>
      <w:r w:rsidRPr="00FD6A79">
        <w:rPr>
          <w:rFonts w:asciiTheme="minorHAnsi" w:eastAsia="Arial" w:hAnsiTheme="minorHAnsi" w:cstheme="minorHAnsi"/>
          <w:i/>
          <w:spacing w:val="4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y w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k</w:t>
      </w:r>
      <w:r w:rsidRPr="00FD6A79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n a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ng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ng</w:t>
      </w:r>
      <w:r w:rsidRPr="00FD6A79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b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FD6A79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 xml:space="preserve">s 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i/>
          <w:spacing w:val="3"/>
          <w:sz w:val="22"/>
          <w:szCs w:val="22"/>
        </w:rPr>
        <w:t>v</w:t>
      </w:r>
      <w:r w:rsidRPr="00FD6A7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onme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nt</w:t>
      </w:r>
      <w:r w:rsidRPr="00FD6A79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,t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er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by</w:t>
      </w:r>
      <w:r w:rsidRPr="00FD6A79">
        <w:rPr>
          <w:rFonts w:asciiTheme="minorHAnsi" w:eastAsia="Arial" w:hAnsiTheme="minorHAnsi" w:cstheme="minorHAnsi"/>
          <w:i/>
          <w:spacing w:val="54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he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 xml:space="preserve">g 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u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FD6A79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el</w:t>
      </w:r>
      <w:r w:rsidRPr="00FD6A7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i/>
          <w:spacing w:val="3"/>
          <w:sz w:val="22"/>
          <w:szCs w:val="22"/>
        </w:rPr>
        <w:t>v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 xml:space="preserve">er 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u</w:t>
      </w:r>
      <w:r w:rsidRPr="00FD6A79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FD6A79">
        <w:rPr>
          <w:rFonts w:asciiTheme="minorHAnsi" w:eastAsia="Arial" w:hAnsiTheme="minorHAnsi" w:cstheme="minorHAnsi"/>
          <w:i/>
          <w:spacing w:val="5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i/>
          <w:spacing w:val="3"/>
          <w:sz w:val="22"/>
          <w:szCs w:val="22"/>
        </w:rPr>
        <w:t>F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na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FD6A79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my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 xml:space="preserve">f 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u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ng</w:t>
      </w:r>
      <w:r w:rsidRPr="00FD6A79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w</w:t>
      </w:r>
      <w:r w:rsidRPr="00FD6A7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 xml:space="preserve">es 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i/>
          <w:spacing w:val="3"/>
          <w:sz w:val="22"/>
          <w:szCs w:val="22"/>
        </w:rPr>
        <w:t>v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lv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j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FD6A79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 xml:space="preserve">en 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nt</w:t>
      </w:r>
      <w:r w:rsidRPr="00FD6A7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FD6A79">
        <w:rPr>
          <w:rFonts w:asciiTheme="minorHAnsi" w:eastAsia="Arial" w:hAnsiTheme="minorHAnsi" w:cstheme="minorHAnsi"/>
          <w:i/>
          <w:spacing w:val="3"/>
          <w:sz w:val="22"/>
          <w:szCs w:val="22"/>
        </w:rPr>
        <w:t>y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equ</w:t>
      </w:r>
      <w:r w:rsidRPr="00FD6A7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eme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 xml:space="preserve">s 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nd</w:t>
      </w:r>
      <w:r w:rsidRPr="00FD6A79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 xml:space="preserve">o 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the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i/>
          <w:spacing w:val="3"/>
          <w:sz w:val="22"/>
          <w:szCs w:val="22"/>
        </w:rPr>
        <w:t>v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de</w:t>
      </w:r>
      <w:r w:rsidRPr="00FD6A79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 xml:space="preserve">a 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i/>
          <w:spacing w:val="2"/>
          <w:sz w:val="22"/>
          <w:szCs w:val="22"/>
        </w:rPr>
        <w:t>u</w:t>
      </w:r>
      <w:r w:rsidRPr="00FD6A79">
        <w:rPr>
          <w:rFonts w:asciiTheme="minorHAnsi" w:eastAsia="Arial" w:hAnsiTheme="minorHAnsi" w:cstheme="minorHAnsi"/>
          <w:i/>
          <w:spacing w:val="5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i/>
          <w:spacing w:val="3"/>
          <w:sz w:val="22"/>
          <w:szCs w:val="22"/>
        </w:rPr>
        <w:t>.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”</w:t>
      </w:r>
    </w:p>
    <w:p w14:paraId="7DDA1108" w14:textId="77777777" w:rsidR="00FC63B4" w:rsidRPr="00FD6A79" w:rsidRDefault="00FC63B4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31CC67FA" w14:textId="77777777" w:rsidR="00FC63B4" w:rsidRPr="00FD6A79" w:rsidRDefault="00FD6A79">
      <w:pPr>
        <w:rPr>
          <w:rFonts w:asciiTheme="minorHAnsi" w:hAnsiTheme="minorHAnsi" w:cstheme="minorHAnsi"/>
          <w:sz w:val="22"/>
          <w:szCs w:val="22"/>
        </w:rPr>
        <w:sectPr w:rsidR="00FC63B4" w:rsidRPr="00FD6A79">
          <w:type w:val="continuous"/>
          <w:pgSz w:w="11920" w:h="16840"/>
          <w:pgMar w:top="1080" w:right="1060" w:bottom="280" w:left="760" w:header="720" w:footer="720" w:gutter="0"/>
          <w:cols w:num="2" w:space="720" w:equalWidth="0">
            <w:col w:w="6257" w:space="1048"/>
            <w:col w:w="2795"/>
          </w:cols>
        </w:sectPr>
      </w:pPr>
      <w:r w:rsidRPr="00FD6A7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D6A7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D6A79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D6A7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FD6A79">
        <w:rPr>
          <w:rFonts w:asciiTheme="minorHAnsi" w:hAnsiTheme="minorHAnsi" w:cstheme="minorHAnsi"/>
          <w:spacing w:val="3"/>
          <w:sz w:val="22"/>
          <w:szCs w:val="22"/>
        </w:rPr>
        <w:t>ae</w:t>
      </w:r>
      <w:r w:rsidRPr="00FD6A79">
        <w:rPr>
          <w:rFonts w:asciiTheme="minorHAnsi" w:hAnsiTheme="minorHAnsi" w:cstheme="minorHAnsi"/>
          <w:sz w:val="22"/>
          <w:szCs w:val="22"/>
        </w:rPr>
        <w:t>l</w:t>
      </w:r>
      <w:r w:rsidRPr="00FD6A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D6A7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D6A79">
        <w:rPr>
          <w:rFonts w:asciiTheme="minorHAnsi" w:hAnsiTheme="minorHAnsi" w:cstheme="minorHAnsi"/>
          <w:spacing w:val="3"/>
          <w:sz w:val="22"/>
          <w:szCs w:val="22"/>
        </w:rPr>
        <w:t>arr</w:t>
      </w:r>
      <w:r w:rsidRPr="00FD6A7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D6A7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D6A7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FD6A79">
        <w:rPr>
          <w:rFonts w:asciiTheme="minorHAnsi" w:hAnsiTheme="minorHAnsi" w:cstheme="minorHAnsi"/>
          <w:sz w:val="22"/>
          <w:szCs w:val="22"/>
        </w:rPr>
        <w:t>n</w:t>
      </w:r>
    </w:p>
    <w:p w14:paraId="09BDB645" w14:textId="77777777" w:rsidR="00FC63B4" w:rsidRPr="00FD6A79" w:rsidRDefault="00FD6A79">
      <w:pPr>
        <w:spacing w:before="71" w:line="288" w:lineRule="auto"/>
        <w:ind w:left="144" w:right="473"/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lastRenderedPageBreak/>
        <w:t>I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id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feed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ba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k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s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u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ig</w:t>
      </w:r>
      <w:r w:rsidRPr="00FD6A79">
        <w:rPr>
          <w:rFonts w:asciiTheme="minorHAnsi" w:eastAsia="Arial" w:hAnsiTheme="minorHAnsi" w:cstheme="minorHAnsi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te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16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t</w:t>
      </w:r>
      <w:r w:rsidRPr="00FD6A79">
        <w:rPr>
          <w:rFonts w:asciiTheme="minorHAnsi" w:eastAsia="Arial" w:hAnsiTheme="minorHAnsi" w:cstheme="minorHAnsi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z w:val="22"/>
          <w:szCs w:val="22"/>
        </w:rPr>
        <w:t>f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od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z w:val="22"/>
          <w:szCs w:val="22"/>
        </w:rPr>
        <w:t>.</w:t>
      </w:r>
    </w:p>
    <w:p w14:paraId="4E061D61" w14:textId="77777777" w:rsidR="00FC63B4" w:rsidRPr="00FD6A79" w:rsidRDefault="00FD6A79">
      <w:pPr>
        <w:spacing w:before="1"/>
        <w:ind w:left="144"/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FD6A79">
        <w:rPr>
          <w:rFonts w:asciiTheme="minorHAnsi" w:eastAsia="Arial" w:hAnsiTheme="minorHAnsi" w:cstheme="minorHAnsi"/>
          <w:sz w:val="22"/>
          <w:szCs w:val="22"/>
        </w:rPr>
        <w:t>or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k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z w:val="22"/>
          <w:szCs w:val="22"/>
        </w:rPr>
        <w:t>y</w:t>
      </w:r>
      <w:r w:rsidRPr="00FD6A7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it</w:t>
      </w:r>
      <w:r w:rsidRPr="00FD6A79">
        <w:rPr>
          <w:rFonts w:asciiTheme="minorHAnsi" w:eastAsia="Arial" w:hAnsiTheme="minorHAnsi" w:cstheme="minorHAnsi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d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11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z w:val="22"/>
          <w:szCs w:val="22"/>
        </w:rPr>
        <w:t>.</w:t>
      </w:r>
    </w:p>
    <w:p w14:paraId="5BA1E170" w14:textId="77777777" w:rsidR="00FC63B4" w:rsidRPr="00FD6A79" w:rsidRDefault="00FD6A79">
      <w:pPr>
        <w:spacing w:before="46"/>
        <w:ind w:left="144"/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in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k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no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ed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z w:val="22"/>
          <w:szCs w:val="22"/>
        </w:rPr>
        <w:t>f</w:t>
      </w:r>
      <w:r w:rsidRPr="00FD6A7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z w:val="22"/>
          <w:szCs w:val="22"/>
        </w:rPr>
        <w:t>&amp;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z w:val="22"/>
          <w:szCs w:val="22"/>
        </w:rPr>
        <w:t>.</w:t>
      </w:r>
    </w:p>
    <w:p w14:paraId="6C525F4D" w14:textId="77777777" w:rsidR="00FC63B4" w:rsidRPr="00FD6A79" w:rsidRDefault="00FC63B4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2F1EF01B" w14:textId="77777777" w:rsidR="00FC63B4" w:rsidRPr="00FD6A79" w:rsidRDefault="00FC63B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EDFB46" w14:textId="77777777" w:rsidR="00FC63B4" w:rsidRPr="00FD6A79" w:rsidRDefault="00FD6A79">
      <w:pPr>
        <w:ind w:left="144"/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eastAsia="Arial" w:hAnsiTheme="minorHAnsi" w:cstheme="minorHAnsi"/>
          <w:b/>
          <w:spacing w:val="4"/>
          <w:sz w:val="22"/>
          <w:szCs w:val="22"/>
        </w:rPr>
        <w:t>V</w:t>
      </w:r>
      <w:r w:rsidRPr="00FD6A79">
        <w:rPr>
          <w:rFonts w:asciiTheme="minorHAnsi" w:eastAsia="Arial" w:hAnsiTheme="minorHAnsi" w:cstheme="minorHAnsi"/>
          <w:b/>
          <w:spacing w:val="6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b/>
          <w:spacing w:val="5"/>
          <w:sz w:val="22"/>
          <w:szCs w:val="22"/>
        </w:rPr>
        <w:t>LU</w:t>
      </w:r>
      <w:r w:rsidRPr="00FD6A79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b/>
          <w:spacing w:val="8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b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FD6A7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b/>
          <w:spacing w:val="4"/>
          <w:sz w:val="22"/>
          <w:szCs w:val="22"/>
        </w:rPr>
        <w:t>EXPE</w:t>
      </w:r>
      <w:r w:rsidRPr="00FD6A79">
        <w:rPr>
          <w:rFonts w:asciiTheme="minorHAnsi" w:eastAsia="Arial" w:hAnsiTheme="minorHAnsi" w:cstheme="minorHAnsi"/>
          <w:b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b/>
          <w:spacing w:val="4"/>
          <w:sz w:val="22"/>
          <w:szCs w:val="22"/>
        </w:rPr>
        <w:t>IE</w:t>
      </w:r>
      <w:r w:rsidRPr="00FD6A79">
        <w:rPr>
          <w:rFonts w:asciiTheme="minorHAnsi" w:eastAsia="Arial" w:hAnsiTheme="minorHAnsi" w:cstheme="minorHAnsi"/>
          <w:b/>
          <w:spacing w:val="7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b/>
          <w:spacing w:val="5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54CD8080" w14:textId="77777777" w:rsidR="00FC63B4" w:rsidRPr="00FD6A79" w:rsidRDefault="00FC63B4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6AC780B2" w14:textId="77777777" w:rsidR="00FC63B4" w:rsidRPr="00FD6A79" w:rsidRDefault="00FC63B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A11079" w14:textId="77777777" w:rsidR="00FC63B4" w:rsidRPr="00FD6A79" w:rsidRDefault="00FD6A79">
      <w:pPr>
        <w:ind w:left="144"/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vir</w:t>
      </w:r>
      <w:r w:rsidRPr="00FD6A79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onm</w:t>
      </w:r>
      <w:r w:rsidRPr="00FD6A79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b/>
          <w:i/>
          <w:spacing w:val="5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b/>
          <w:i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b/>
          <w:i/>
          <w:spacing w:val="-10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ari</w:t>
      </w:r>
      <w:r w:rsidRPr="00FD6A79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b/>
          <w:i/>
          <w:sz w:val="22"/>
          <w:szCs w:val="22"/>
        </w:rPr>
        <w:t>y</w:t>
      </w:r>
      <w:r w:rsidRPr="00FD6A79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b/>
          <w:i/>
          <w:sz w:val="22"/>
          <w:szCs w:val="22"/>
        </w:rPr>
        <w:t>-</w:t>
      </w:r>
      <w:r w:rsidRPr="00FD6A79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 xml:space="preserve"> Berks</w:t>
      </w:r>
      <w:r w:rsidRPr="00FD6A79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ir</w:t>
      </w:r>
      <w:r w:rsidRPr="00FD6A79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</w:p>
    <w:p w14:paraId="7801A355" w14:textId="77777777" w:rsidR="00FC63B4" w:rsidRPr="00FD6A79" w:rsidRDefault="00FD6A79">
      <w:pPr>
        <w:spacing w:before="37"/>
        <w:ind w:left="144" w:right="-53"/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EB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FD6A7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-15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(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)       </w:t>
      </w:r>
      <w:r w:rsidRPr="00FD6A7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ugu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FD6A79">
        <w:rPr>
          <w:rFonts w:asciiTheme="minorHAnsi" w:eastAsia="Arial" w:hAnsiTheme="minorHAnsi" w:cstheme="minorHAnsi"/>
          <w:sz w:val="22"/>
          <w:szCs w:val="22"/>
        </w:rPr>
        <w:t>9 –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J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201</w:t>
      </w:r>
      <w:r w:rsidRPr="00FD6A79">
        <w:rPr>
          <w:rFonts w:asciiTheme="minorHAnsi" w:eastAsia="Arial" w:hAnsiTheme="minorHAnsi" w:cstheme="minorHAnsi"/>
          <w:sz w:val="22"/>
          <w:szCs w:val="22"/>
        </w:rPr>
        <w:t>0</w:t>
      </w:r>
    </w:p>
    <w:p w14:paraId="71E3E89E" w14:textId="77777777" w:rsidR="00FC63B4" w:rsidRPr="00FD6A79" w:rsidRDefault="00FC63B4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4F5FE62A" w14:textId="77777777" w:rsidR="00FC63B4" w:rsidRPr="00FD6A79" w:rsidRDefault="00FD6A79">
      <w:pPr>
        <w:spacing w:line="288" w:lineRule="auto"/>
        <w:ind w:left="144" w:right="81"/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FD6A79">
        <w:rPr>
          <w:rFonts w:asciiTheme="minorHAnsi" w:eastAsia="Arial" w:hAnsiTheme="minorHAnsi" w:cstheme="minorHAnsi"/>
          <w:sz w:val="22"/>
          <w:szCs w:val="22"/>
        </w:rPr>
        <w:t>or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k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z w:val="22"/>
          <w:szCs w:val="22"/>
        </w:rPr>
        <w:t>,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ab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u</w:t>
      </w:r>
      <w:r w:rsidRPr="00FD6A79">
        <w:rPr>
          <w:rFonts w:asciiTheme="minorHAnsi" w:eastAsia="Arial" w:hAnsiTheme="minorHAnsi" w:cstheme="minorHAnsi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z w:val="22"/>
          <w:szCs w:val="22"/>
        </w:rPr>
        <w:t>6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FD6A79">
        <w:rPr>
          <w:rFonts w:asciiTheme="minorHAnsi" w:eastAsia="Arial" w:hAnsiTheme="minorHAnsi" w:cstheme="minorHAnsi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wee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k</w:t>
      </w:r>
      <w:r w:rsidRPr="00FD6A79">
        <w:rPr>
          <w:rFonts w:asciiTheme="minorHAnsi" w:eastAsia="Arial" w:hAnsiTheme="minorHAnsi" w:cstheme="minorHAnsi"/>
          <w:sz w:val="22"/>
          <w:szCs w:val="22"/>
        </w:rPr>
        <w:t>,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o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tu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z w:val="22"/>
          <w:szCs w:val="22"/>
        </w:rPr>
        <w:t>y</w:t>
      </w:r>
      <w:r w:rsidRPr="00FD6A7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du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wee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k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z w:val="22"/>
          <w:szCs w:val="22"/>
        </w:rPr>
        <w:t>y</w:t>
      </w:r>
      <w:r w:rsidRPr="00FD6A7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ni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z w:val="22"/>
          <w:szCs w:val="22"/>
        </w:rPr>
        <w:t>.</w:t>
      </w:r>
      <w:r w:rsidRPr="00FD6A7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ss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z w:val="22"/>
          <w:szCs w:val="22"/>
        </w:rPr>
        <w:t>y</w:t>
      </w:r>
      <w:r w:rsidRPr="00FD6A7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b</w:t>
      </w:r>
      <w:r w:rsidRPr="00FD6A79">
        <w:rPr>
          <w:rFonts w:asciiTheme="minorHAnsi" w:eastAsia="Arial" w:hAnsiTheme="minorHAnsi" w:cstheme="minorHAnsi"/>
          <w:sz w:val="22"/>
          <w:szCs w:val="22"/>
        </w:rPr>
        <w:t>y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lp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d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ta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te</w:t>
      </w:r>
      <w:r w:rsidRPr="00FD6A79">
        <w:rPr>
          <w:rFonts w:asciiTheme="minorHAnsi" w:eastAsia="Arial" w:hAnsiTheme="minorHAnsi" w:cstheme="minorHAnsi"/>
          <w:sz w:val="22"/>
          <w:szCs w:val="22"/>
        </w:rPr>
        <w:t>.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el</w:t>
      </w:r>
      <w:r w:rsidRPr="00FD6A79">
        <w:rPr>
          <w:rFonts w:asciiTheme="minorHAnsi" w:eastAsia="Arial" w:hAnsiTheme="minorHAnsi" w:cstheme="minorHAnsi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el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in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11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he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ff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z w:val="22"/>
          <w:szCs w:val="22"/>
        </w:rPr>
        <w:t>.</w:t>
      </w:r>
    </w:p>
    <w:p w14:paraId="2D0DC156" w14:textId="77777777" w:rsidR="00FC63B4" w:rsidRPr="00FD6A79" w:rsidRDefault="00FC63B4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03BEBF30" w14:textId="77777777" w:rsidR="00FC63B4" w:rsidRPr="00FD6A79" w:rsidRDefault="00FD6A79">
      <w:pPr>
        <w:ind w:left="144"/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ut</w:t>
      </w:r>
      <w:r w:rsidRPr="00FD6A79">
        <w:rPr>
          <w:rFonts w:asciiTheme="minorHAnsi" w:eastAsia="Arial" w:hAnsiTheme="minorHAnsi" w:cstheme="minorHAnsi"/>
          <w:b/>
          <w:i/>
          <w:spacing w:val="4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b/>
          <w:i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i/>
          <w:sz w:val="22"/>
          <w:szCs w:val="22"/>
        </w:rPr>
        <w:t>:</w:t>
      </w:r>
    </w:p>
    <w:p w14:paraId="47B937BB" w14:textId="77777777" w:rsidR="00FC63B4" w:rsidRPr="00FD6A79" w:rsidRDefault="00FD6A79">
      <w:pPr>
        <w:spacing w:before="49" w:line="288" w:lineRule="auto"/>
        <w:ind w:left="144" w:right="186"/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Re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ib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la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out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bi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z w:val="22"/>
          <w:szCs w:val="22"/>
        </w:rPr>
        <w:t>y</w:t>
      </w:r>
      <w:r w:rsidRPr="00FD6A7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z w:val="22"/>
          <w:szCs w:val="22"/>
        </w:rPr>
        <w:t>f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t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ti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9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z w:val="22"/>
          <w:szCs w:val="22"/>
        </w:rPr>
        <w:t>.</w:t>
      </w:r>
    </w:p>
    <w:p w14:paraId="279BC99E" w14:textId="77777777" w:rsidR="00FC63B4" w:rsidRPr="00FD6A79" w:rsidRDefault="00FD6A79">
      <w:pPr>
        <w:spacing w:before="1" w:line="288" w:lineRule="auto"/>
        <w:ind w:left="144" w:right="362"/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na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z w:val="22"/>
          <w:szCs w:val="22"/>
        </w:rPr>
        <w:t>y</w:t>
      </w:r>
      <w:r w:rsidRPr="00FD6A7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ff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z w:val="22"/>
          <w:szCs w:val="22"/>
        </w:rPr>
        <w:t>w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ff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u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io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9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z w:val="22"/>
          <w:szCs w:val="22"/>
        </w:rPr>
        <w:t>.</w:t>
      </w:r>
    </w:p>
    <w:p w14:paraId="1E926D38" w14:textId="77777777" w:rsidR="00FC63B4" w:rsidRPr="00FD6A79" w:rsidRDefault="00FD6A79">
      <w:pPr>
        <w:spacing w:before="1" w:line="288" w:lineRule="auto"/>
        <w:ind w:left="144" w:right="471"/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we</w:t>
      </w:r>
      <w:r w:rsidRPr="00FD6A79">
        <w:rPr>
          <w:rFonts w:asciiTheme="minorHAnsi" w:eastAsia="Arial" w:hAnsiTheme="minorHAnsi" w:cstheme="minorHAnsi"/>
          <w:sz w:val="22"/>
          <w:szCs w:val="22"/>
        </w:rPr>
        <w:t>b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cc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14"/>
          <w:sz w:val="22"/>
          <w:szCs w:val="22"/>
        </w:rPr>
        <w:t>b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al</w:t>
      </w:r>
      <w:r w:rsidRPr="00FD6A79">
        <w:rPr>
          <w:rFonts w:asciiTheme="minorHAnsi" w:eastAsia="Arial" w:hAnsiTheme="minorHAnsi" w:cstheme="minorHAnsi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up</w:t>
      </w:r>
      <w:r w:rsidRPr="00FD6A79">
        <w:rPr>
          <w:rFonts w:asciiTheme="minorHAnsi" w:eastAsia="Arial" w:hAnsiTheme="minorHAnsi" w:cstheme="minorHAnsi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di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d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il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ti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z w:val="22"/>
          <w:szCs w:val="22"/>
        </w:rPr>
        <w:t>.</w:t>
      </w:r>
    </w:p>
    <w:p w14:paraId="7274C75F" w14:textId="77777777" w:rsidR="00FC63B4" w:rsidRPr="00FD6A79" w:rsidRDefault="00FD6A79">
      <w:pPr>
        <w:spacing w:before="1" w:line="288" w:lineRule="auto"/>
        <w:ind w:left="144" w:right="791"/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di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tn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z w:val="22"/>
          <w:szCs w:val="22"/>
        </w:rPr>
        <w:t>y</w:t>
      </w:r>
      <w:r w:rsidRPr="00FD6A7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ti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en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ge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cc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te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z w:val="22"/>
          <w:szCs w:val="22"/>
        </w:rPr>
        <w:t>y</w:t>
      </w:r>
      <w:r w:rsidRPr="00FD6A7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at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ti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z w:val="22"/>
          <w:szCs w:val="22"/>
        </w:rPr>
        <w:t>f</w:t>
      </w:r>
      <w:r w:rsidRPr="00FD6A7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j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Gr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in</w:t>
      </w:r>
      <w:r w:rsidRPr="00FD6A79">
        <w:rPr>
          <w:rFonts w:asciiTheme="minorHAnsi" w:eastAsia="Arial" w:hAnsiTheme="minorHAnsi" w:cstheme="minorHAnsi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to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ti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k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te</w:t>
      </w:r>
      <w:r w:rsidRPr="00FD6A79">
        <w:rPr>
          <w:rFonts w:asciiTheme="minorHAnsi" w:eastAsia="Arial" w:hAnsiTheme="minorHAnsi" w:cstheme="minorHAnsi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he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Or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an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in</w:t>
      </w:r>
      <w:r w:rsidRPr="00FD6A79">
        <w:rPr>
          <w:rFonts w:asciiTheme="minorHAnsi" w:eastAsia="Arial" w:hAnsiTheme="minorHAnsi" w:cstheme="minorHAnsi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et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ti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u</w:t>
      </w:r>
      <w:r w:rsidRPr="00FD6A79">
        <w:rPr>
          <w:rFonts w:asciiTheme="minorHAnsi" w:eastAsia="Arial" w:hAnsiTheme="minorHAnsi" w:cstheme="minorHAnsi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11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in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od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in</w:t>
      </w:r>
      <w:r w:rsidRPr="00FD6A79">
        <w:rPr>
          <w:rFonts w:asciiTheme="minorHAnsi" w:eastAsia="Arial" w:hAnsiTheme="minorHAnsi" w:cstheme="minorHAnsi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ti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we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pacing w:val="10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ni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z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t</w:t>
      </w:r>
      <w:r w:rsidRPr="00FD6A79">
        <w:rPr>
          <w:rFonts w:asciiTheme="minorHAnsi" w:eastAsia="Arial" w:hAnsiTheme="minorHAnsi" w:cstheme="minorHAnsi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eni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ana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ent</w:t>
      </w:r>
      <w:r w:rsidRPr="00FD6A79">
        <w:rPr>
          <w:rFonts w:asciiTheme="minorHAnsi" w:eastAsia="Arial" w:hAnsiTheme="minorHAnsi" w:cstheme="minorHAnsi"/>
          <w:sz w:val="22"/>
          <w:szCs w:val="22"/>
        </w:rPr>
        <w:t>.</w:t>
      </w:r>
    </w:p>
    <w:p w14:paraId="0511730A" w14:textId="77777777" w:rsidR="00FC63B4" w:rsidRPr="00FD6A79" w:rsidRDefault="00FC63B4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0976ECED" w14:textId="77777777" w:rsidR="00FC63B4" w:rsidRPr="00FD6A79" w:rsidRDefault="00FC63B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6BEC9B" w14:textId="77777777" w:rsidR="00FC63B4" w:rsidRPr="00FD6A79" w:rsidRDefault="00FC63B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60CC19" w14:textId="77777777" w:rsidR="00FC63B4" w:rsidRPr="00FD6A79" w:rsidRDefault="00FD6A79">
      <w:pPr>
        <w:ind w:left="144"/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eastAsia="Arial" w:hAnsiTheme="minorHAnsi" w:cstheme="minorHAnsi"/>
          <w:b/>
          <w:spacing w:val="4"/>
          <w:sz w:val="22"/>
          <w:szCs w:val="22"/>
        </w:rPr>
        <w:t>PE</w:t>
      </w:r>
      <w:r w:rsidRPr="00FD6A79">
        <w:rPr>
          <w:rFonts w:asciiTheme="minorHAnsi" w:eastAsia="Arial" w:hAnsiTheme="minorHAnsi" w:cstheme="minorHAnsi"/>
          <w:b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b/>
          <w:spacing w:val="4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b/>
          <w:spacing w:val="6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b/>
          <w:spacing w:val="7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b/>
          <w:spacing w:val="6"/>
          <w:sz w:val="22"/>
          <w:szCs w:val="22"/>
        </w:rPr>
        <w:t>Q</w:t>
      </w:r>
      <w:r w:rsidRPr="00FD6A79">
        <w:rPr>
          <w:rFonts w:asciiTheme="minorHAnsi" w:eastAsia="Arial" w:hAnsiTheme="minorHAnsi" w:cstheme="minorHAnsi"/>
          <w:b/>
          <w:spacing w:val="7"/>
          <w:sz w:val="22"/>
          <w:szCs w:val="22"/>
        </w:rPr>
        <w:t>U</w:t>
      </w:r>
      <w:r w:rsidRPr="00FD6A7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b/>
          <w:spacing w:val="5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b/>
          <w:spacing w:val="4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b/>
          <w:spacing w:val="8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b/>
          <w:spacing w:val="4"/>
          <w:sz w:val="22"/>
          <w:szCs w:val="22"/>
        </w:rPr>
        <w:t>IE</w:t>
      </w:r>
      <w:r w:rsidRPr="00FD6A79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2982DA76" w14:textId="77777777" w:rsidR="00FC63B4" w:rsidRPr="00FD6A79" w:rsidRDefault="00FC63B4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1C03B29E" w14:textId="77777777" w:rsidR="00FC63B4" w:rsidRPr="00FD6A79" w:rsidRDefault="00FD6A79">
      <w:pPr>
        <w:spacing w:line="255" w:lineRule="auto"/>
        <w:ind w:left="864" w:right="869"/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z w:val="22"/>
          <w:szCs w:val="22"/>
        </w:rPr>
        <w:t>g a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fl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x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bl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oa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C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at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ti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u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z w:val="22"/>
          <w:szCs w:val="22"/>
        </w:rPr>
        <w:t>y</w:t>
      </w:r>
      <w:r w:rsidRPr="00FD6A7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ti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z w:val="22"/>
          <w:szCs w:val="22"/>
        </w:rPr>
        <w:t>.</w:t>
      </w:r>
    </w:p>
    <w:p w14:paraId="54E81164" w14:textId="77777777" w:rsidR="00FC63B4" w:rsidRPr="00FD6A79" w:rsidRDefault="00FD6A79">
      <w:pPr>
        <w:spacing w:line="220" w:lineRule="exact"/>
        <w:ind w:left="864"/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bl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t</w:t>
      </w:r>
      <w:r w:rsidRPr="00FD6A79">
        <w:rPr>
          <w:rFonts w:asciiTheme="minorHAnsi" w:eastAsia="Arial" w:hAnsiTheme="minorHAnsi" w:cstheme="minorHAnsi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x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la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hn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n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ll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u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z w:val="22"/>
          <w:szCs w:val="22"/>
        </w:rPr>
        <w:t>.</w:t>
      </w:r>
    </w:p>
    <w:p w14:paraId="65F019CB" w14:textId="77777777" w:rsidR="00FC63B4" w:rsidRPr="00FD6A79" w:rsidRDefault="00FD6A79">
      <w:pPr>
        <w:spacing w:before="15"/>
        <w:ind w:left="864"/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hn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k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il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pacing w:val="11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z w:val="22"/>
          <w:szCs w:val="22"/>
        </w:rPr>
        <w:t>.</w:t>
      </w:r>
    </w:p>
    <w:p w14:paraId="471A733D" w14:textId="77777777" w:rsidR="00FC63B4" w:rsidRPr="00FD6A79" w:rsidRDefault="00FD6A79">
      <w:pPr>
        <w:spacing w:before="12" w:line="255" w:lineRule="auto"/>
        <w:ind w:left="864" w:right="141"/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hAnsiTheme="minorHAnsi" w:cstheme="minorHAnsi"/>
          <w:sz w:val="22"/>
          <w:szCs w:val="22"/>
        </w:rPr>
        <w:pict w14:anchorId="6CE291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61.2pt;margin-top:-48.7pt;width:9.6pt;height:73.2pt;z-index:-251658752;mso-position-horizontal-relative:page">
            <v:imagedata r:id="rId6" o:title=""/>
            <w10:wrap anchorx="page"/>
          </v:shape>
        </w:pic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bil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z w:val="22"/>
          <w:szCs w:val="22"/>
        </w:rPr>
        <w:t>y</w:t>
      </w:r>
      <w:r w:rsidRPr="00FD6A7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e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j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D6A79">
        <w:rPr>
          <w:rFonts w:asciiTheme="minorHAnsi" w:eastAsia="Arial" w:hAnsiTheme="minorHAnsi" w:cstheme="minorHAnsi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sc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he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ul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ud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16"/>
          <w:sz w:val="22"/>
          <w:szCs w:val="22"/>
        </w:rPr>
        <w:t>.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x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z w:val="22"/>
          <w:szCs w:val="22"/>
        </w:rPr>
        <w:t>f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ai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in</w:t>
      </w:r>
      <w:r w:rsidRPr="00FD6A79">
        <w:rPr>
          <w:rFonts w:asciiTheme="minorHAnsi" w:eastAsia="Arial" w:hAnsiTheme="minorHAnsi" w:cstheme="minorHAnsi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ento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ju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ne</w:t>
      </w:r>
      <w:r w:rsidRPr="00FD6A79">
        <w:rPr>
          <w:rFonts w:asciiTheme="minorHAnsi" w:eastAsia="Arial" w:hAnsiTheme="minorHAnsi" w:cstheme="minorHAnsi"/>
          <w:sz w:val="22"/>
          <w:szCs w:val="22"/>
        </w:rPr>
        <w:t>w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s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ta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ff</w:t>
      </w:r>
      <w:r w:rsidRPr="00FD6A79">
        <w:rPr>
          <w:rFonts w:asciiTheme="minorHAnsi" w:eastAsia="Arial" w:hAnsiTheme="minorHAnsi" w:cstheme="minorHAnsi"/>
          <w:sz w:val="22"/>
          <w:szCs w:val="22"/>
        </w:rPr>
        <w:t>.</w:t>
      </w:r>
    </w:p>
    <w:p w14:paraId="5CC3B39D" w14:textId="77777777" w:rsidR="00FC63B4" w:rsidRPr="00FD6A79" w:rsidRDefault="00FC63B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CE80AD" w14:textId="77777777" w:rsidR="00FC63B4" w:rsidRPr="00FD6A79" w:rsidRDefault="00FC63B4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3F2B433E" w14:textId="77777777" w:rsidR="00FC63B4" w:rsidRPr="00FD6A79" w:rsidRDefault="00FD6A79">
      <w:pPr>
        <w:ind w:left="144"/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eastAsia="Arial" w:hAnsiTheme="minorHAnsi" w:cstheme="minorHAnsi"/>
          <w:b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b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b/>
          <w:spacing w:val="5"/>
          <w:sz w:val="22"/>
          <w:szCs w:val="22"/>
        </w:rPr>
        <w:t>F</w:t>
      </w:r>
      <w:r w:rsidRPr="00FD6A79">
        <w:rPr>
          <w:rFonts w:asciiTheme="minorHAnsi" w:eastAsia="Arial" w:hAnsiTheme="minorHAnsi" w:cstheme="minorHAnsi"/>
          <w:b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b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b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b/>
          <w:spacing w:val="5"/>
          <w:sz w:val="22"/>
          <w:szCs w:val="22"/>
        </w:rPr>
        <w:t>NC</w:t>
      </w:r>
      <w:r w:rsidRPr="00FD6A79">
        <w:rPr>
          <w:rFonts w:asciiTheme="minorHAnsi" w:eastAsia="Arial" w:hAnsiTheme="minorHAnsi" w:cstheme="minorHAnsi"/>
          <w:b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79BF658E" w14:textId="77777777" w:rsidR="00FC63B4" w:rsidRPr="00FD6A79" w:rsidRDefault="00FC63B4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3EA7F617" w14:textId="77777777" w:rsidR="00FC63B4" w:rsidRPr="00FD6A79" w:rsidRDefault="00FD6A79">
      <w:pPr>
        <w:ind w:left="144"/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ai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ab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u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z w:val="22"/>
          <w:szCs w:val="22"/>
        </w:rPr>
        <w:t>.</w:t>
      </w:r>
    </w:p>
    <w:p w14:paraId="4C98B3C9" w14:textId="77777777" w:rsidR="00FC63B4" w:rsidRPr="00FD6A79" w:rsidRDefault="00FC63B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360149" w14:textId="77777777" w:rsidR="00FC63B4" w:rsidRPr="00FD6A79" w:rsidRDefault="00FC63B4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47DC0A23" w14:textId="77777777" w:rsidR="00FC63B4" w:rsidRPr="00FD6A79" w:rsidRDefault="00FD6A79">
      <w:pPr>
        <w:ind w:left="144"/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eastAsia="Arial" w:hAnsiTheme="minorHAnsi" w:cstheme="minorHAnsi"/>
          <w:b/>
          <w:spacing w:val="4"/>
          <w:sz w:val="22"/>
          <w:szCs w:val="22"/>
        </w:rPr>
        <w:t>PE</w:t>
      </w:r>
      <w:r w:rsidRPr="00FD6A79">
        <w:rPr>
          <w:rFonts w:asciiTheme="minorHAnsi" w:eastAsia="Arial" w:hAnsiTheme="minorHAnsi" w:cstheme="minorHAnsi"/>
          <w:b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b/>
          <w:spacing w:val="4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b/>
          <w:spacing w:val="6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b/>
          <w:spacing w:val="7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b/>
          <w:sz w:val="22"/>
          <w:szCs w:val="22"/>
        </w:rPr>
        <w:t>L</w:t>
      </w:r>
    </w:p>
    <w:p w14:paraId="5F7DB887" w14:textId="77777777" w:rsidR="00FC63B4" w:rsidRPr="00FD6A79" w:rsidRDefault="00FC63B4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751D0EBF" w14:textId="77777777" w:rsidR="00FC63B4" w:rsidRPr="00FD6A79" w:rsidRDefault="00FD6A79">
      <w:pPr>
        <w:ind w:left="144" w:right="2485"/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hAnsiTheme="minorHAnsi" w:cstheme="minorHAnsi"/>
          <w:sz w:val="22"/>
          <w:szCs w:val="22"/>
        </w:rPr>
        <w:pict w14:anchorId="4AEB72D5">
          <v:group id="_x0000_s1026" style="position:absolute;left:0;text-align:left;margin-left:45pt;margin-top:69pt;width:495pt;height:0;z-index:-251657728;mso-position-horizontal-relative:page" coordorigin="900,1380" coordsize="9900,0">
            <v:shape id="_x0000_s1027" style="position:absolute;left:900;top:1380;width:9900;height:0" coordorigin="900,1380" coordsize="9900,0" path="m900,1380r9900,e" filled="f" strokecolor="red">
              <v:path arrowok="t"/>
            </v:shape>
            <w10:wrap anchorx="page"/>
          </v:group>
        </w:pic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:            </w:t>
      </w:r>
      <w:r w:rsidRPr="00FD6A79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Y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ti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nal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D6A79">
        <w:rPr>
          <w:rFonts w:asciiTheme="minorHAnsi" w:eastAsia="Arial" w:hAnsiTheme="minorHAnsi" w:cstheme="minorHAnsi"/>
          <w:sz w:val="22"/>
          <w:szCs w:val="22"/>
        </w:rPr>
        <w:t>: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                    </w:t>
      </w:r>
      <w:r w:rsidRPr="00FD6A79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gu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:                   </w:t>
      </w:r>
      <w:r w:rsidRPr="00FD6A79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>Fr</w:t>
      </w:r>
      <w:r w:rsidRPr="00FD6A79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en</w:t>
      </w:r>
      <w:r w:rsidRPr="00FD6A79">
        <w:rPr>
          <w:rFonts w:asciiTheme="minorHAnsi" w:eastAsia="Arial" w:hAnsiTheme="minorHAnsi" w:cstheme="minorHAnsi"/>
          <w:spacing w:val="6"/>
          <w:w w:val="99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w w:val="99"/>
          <w:sz w:val="22"/>
          <w:szCs w:val="22"/>
        </w:rPr>
        <w:t>,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z w:val="22"/>
          <w:szCs w:val="22"/>
        </w:rPr>
        <w:t>n</w:t>
      </w:r>
    </w:p>
    <w:p w14:paraId="76CBB151" w14:textId="77777777" w:rsidR="00FC63B4" w:rsidRPr="00FD6A79" w:rsidRDefault="00FD6A79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  <w:r w:rsidRPr="00FD6A79">
        <w:rPr>
          <w:rFonts w:asciiTheme="minorHAnsi" w:hAnsiTheme="minorHAnsi" w:cstheme="minorHAnsi"/>
          <w:sz w:val="22"/>
          <w:szCs w:val="22"/>
        </w:rPr>
        <w:br w:type="column"/>
      </w:r>
    </w:p>
    <w:p w14:paraId="7F5E5B0C" w14:textId="77777777" w:rsidR="00FC63B4" w:rsidRPr="00FD6A79" w:rsidRDefault="00FD6A79">
      <w:pPr>
        <w:spacing w:line="576" w:lineRule="auto"/>
        <w:ind w:right="1013"/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eastAsia="Arial" w:hAnsiTheme="minorHAnsi" w:cstheme="minorHAnsi"/>
          <w:b/>
          <w:spacing w:val="4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b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b/>
          <w:spacing w:val="7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b/>
          <w:spacing w:val="4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b/>
          <w:spacing w:val="2"/>
          <w:sz w:val="22"/>
          <w:szCs w:val="22"/>
        </w:rPr>
        <w:t>KI</w:t>
      </w:r>
      <w:r w:rsidRPr="00FD6A79">
        <w:rPr>
          <w:rFonts w:asciiTheme="minorHAnsi" w:eastAsia="Arial" w:hAnsiTheme="minorHAnsi" w:cstheme="minorHAnsi"/>
          <w:b/>
          <w:spacing w:val="3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b/>
          <w:spacing w:val="5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b/>
          <w:sz w:val="22"/>
          <w:szCs w:val="22"/>
        </w:rPr>
        <w:t xml:space="preserve">S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At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en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d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et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FD6A79">
        <w:rPr>
          <w:rFonts w:asciiTheme="minorHAnsi" w:eastAsia="Arial" w:hAnsiTheme="minorHAnsi" w:cstheme="minorHAnsi"/>
          <w:spacing w:val="8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f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u</w:t>
      </w:r>
      <w:r w:rsidRPr="00FD6A79">
        <w:rPr>
          <w:rFonts w:asciiTheme="minorHAnsi" w:eastAsia="Arial" w:hAnsiTheme="minorHAnsi" w:cstheme="minorHAnsi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an</w:t>
      </w:r>
      <w:r w:rsidRPr="00FD6A79">
        <w:rPr>
          <w:rFonts w:asciiTheme="minorHAnsi" w:eastAsia="Arial" w:hAnsiTheme="minorHAnsi" w:cstheme="minorHAnsi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u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at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b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le</w:t>
      </w:r>
      <w:r w:rsidRPr="00FD6A79">
        <w:rPr>
          <w:rFonts w:asciiTheme="minorHAnsi" w:eastAsia="Arial" w:hAnsiTheme="minorHAnsi" w:cstheme="minorHAnsi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z w:val="22"/>
          <w:szCs w:val="22"/>
        </w:rPr>
        <w:t>g</w:t>
      </w:r>
    </w:p>
    <w:p w14:paraId="61D7C77B" w14:textId="77777777" w:rsidR="00FC63B4" w:rsidRPr="00FD6A79" w:rsidRDefault="00FD6A79">
      <w:pPr>
        <w:spacing w:line="180" w:lineRule="exact"/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eastAsia="Arial" w:hAnsiTheme="minorHAnsi" w:cstheme="minorHAnsi"/>
          <w:spacing w:val="8"/>
          <w:position w:val="1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position w:val="1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pacing w:val="9"/>
          <w:position w:val="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Lea</w:t>
      </w:r>
      <w:r w:rsidRPr="00FD6A79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</w:p>
    <w:p w14:paraId="2E0C97B8" w14:textId="77777777" w:rsidR="00FC63B4" w:rsidRPr="00FD6A79" w:rsidRDefault="00FC63B4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3425461C" w14:textId="77777777" w:rsidR="00FC63B4" w:rsidRPr="00FD6A79" w:rsidRDefault="00FD6A79">
      <w:pPr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8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at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gi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ll</w:t>
      </w:r>
      <w:r w:rsidRPr="00FD6A79">
        <w:rPr>
          <w:rFonts w:asciiTheme="minorHAnsi" w:eastAsia="Arial" w:hAnsiTheme="minorHAnsi" w:cstheme="minorHAnsi"/>
          <w:sz w:val="22"/>
          <w:szCs w:val="22"/>
        </w:rPr>
        <w:t>y</w:t>
      </w:r>
    </w:p>
    <w:p w14:paraId="14FF78F7" w14:textId="77777777" w:rsidR="00FC63B4" w:rsidRPr="00FD6A79" w:rsidRDefault="00FC63B4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27D05893" w14:textId="77777777" w:rsidR="00FC63B4" w:rsidRPr="00FD6A79" w:rsidRDefault="00FD6A79">
      <w:pPr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b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en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9"/>
          <w:sz w:val="22"/>
          <w:szCs w:val="22"/>
        </w:rPr>
        <w:t>f</w:t>
      </w:r>
      <w:r w:rsidRPr="00FD6A79">
        <w:rPr>
          <w:rFonts w:asciiTheme="minorHAnsi" w:eastAsia="Arial" w:hAnsiTheme="minorHAnsi" w:cstheme="minorHAnsi"/>
          <w:sz w:val="22"/>
          <w:szCs w:val="22"/>
        </w:rPr>
        <w:t>y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ti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i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ss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ue</w:t>
      </w:r>
      <w:r w:rsidRPr="00FD6A79">
        <w:rPr>
          <w:rFonts w:asciiTheme="minorHAnsi" w:eastAsia="Arial" w:hAnsiTheme="minorHAnsi" w:cstheme="minorHAnsi"/>
          <w:sz w:val="22"/>
          <w:szCs w:val="22"/>
        </w:rPr>
        <w:t>s</w:t>
      </w:r>
    </w:p>
    <w:p w14:paraId="7EE2C5C2" w14:textId="77777777" w:rsidR="00FC63B4" w:rsidRPr="00FD6A79" w:rsidRDefault="00FC63B4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5CC992D2" w14:textId="77777777" w:rsidR="00FC63B4" w:rsidRPr="00FD6A79" w:rsidRDefault="00FD6A79">
      <w:pPr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xc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ni</w:t>
      </w:r>
      <w:r w:rsidRPr="00FD6A79">
        <w:rPr>
          <w:rFonts w:asciiTheme="minorHAnsi" w:eastAsia="Arial" w:hAnsiTheme="minorHAnsi" w:cstheme="minorHAnsi"/>
          <w:spacing w:val="8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at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7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8"/>
          <w:sz w:val="22"/>
          <w:szCs w:val="22"/>
        </w:rPr>
        <w:t>sk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ill</w:t>
      </w:r>
      <w:r w:rsidRPr="00FD6A79">
        <w:rPr>
          <w:rFonts w:asciiTheme="minorHAnsi" w:eastAsia="Arial" w:hAnsiTheme="minorHAnsi" w:cstheme="minorHAnsi"/>
          <w:sz w:val="22"/>
          <w:szCs w:val="22"/>
        </w:rPr>
        <w:t>s</w:t>
      </w:r>
    </w:p>
    <w:p w14:paraId="3C125922" w14:textId="77777777" w:rsidR="00FC63B4" w:rsidRPr="00FD6A79" w:rsidRDefault="00FC63B4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26F234D6" w14:textId="77777777" w:rsidR="00FC63B4" w:rsidRPr="00FD6A79" w:rsidRDefault="00FC63B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E1B429" w14:textId="77777777" w:rsidR="00FC63B4" w:rsidRPr="00FD6A79" w:rsidRDefault="00FC63B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C94822" w14:textId="77777777" w:rsidR="00FC63B4" w:rsidRPr="00FD6A79" w:rsidRDefault="00FC63B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E125E1" w14:textId="77777777" w:rsidR="00FC63B4" w:rsidRPr="00FD6A79" w:rsidRDefault="00FC63B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77074D" w14:textId="77777777" w:rsidR="00FC63B4" w:rsidRPr="00FD6A79" w:rsidRDefault="00FC63B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5FD14A" w14:textId="77777777" w:rsidR="00FC63B4" w:rsidRPr="00FD6A79" w:rsidRDefault="00FC63B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ECE631" w14:textId="77777777" w:rsidR="00FC63B4" w:rsidRPr="00FD6A79" w:rsidRDefault="00FD6A79">
      <w:pPr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b/>
          <w:spacing w:val="6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b/>
          <w:spacing w:val="3"/>
          <w:sz w:val="22"/>
          <w:szCs w:val="22"/>
        </w:rPr>
        <w:t>F</w:t>
      </w:r>
      <w:r w:rsidRPr="00FD6A79">
        <w:rPr>
          <w:rFonts w:asciiTheme="minorHAnsi" w:eastAsia="Arial" w:hAnsiTheme="minorHAnsi" w:cstheme="minorHAnsi"/>
          <w:b/>
          <w:spacing w:val="4"/>
          <w:sz w:val="22"/>
          <w:szCs w:val="22"/>
        </w:rPr>
        <w:t>ES</w:t>
      </w:r>
      <w:r w:rsidRPr="00FD6A79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b/>
          <w:spacing w:val="6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b/>
          <w:spacing w:val="7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b/>
          <w:sz w:val="22"/>
          <w:szCs w:val="22"/>
        </w:rPr>
        <w:t>L</w:t>
      </w:r>
    </w:p>
    <w:p w14:paraId="6B47A543" w14:textId="77777777" w:rsidR="00FC63B4" w:rsidRPr="00FD6A79" w:rsidRDefault="00FC63B4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369BF5C6" w14:textId="77777777" w:rsidR="00FC63B4" w:rsidRPr="00FD6A79" w:rsidRDefault="00FD6A79">
      <w:pPr>
        <w:rPr>
          <w:rFonts w:asciiTheme="minorHAnsi" w:eastAsia="Arial" w:hAnsiTheme="minorHAnsi" w:cstheme="minorHAnsi"/>
          <w:sz w:val="22"/>
          <w:szCs w:val="22"/>
        </w:rPr>
        <w:sectPr w:rsidR="00FC63B4" w:rsidRPr="00FD6A79">
          <w:pgSz w:w="11920" w:h="16840"/>
          <w:pgMar w:top="1060" w:right="840" w:bottom="280" w:left="720" w:header="720" w:footer="720" w:gutter="0"/>
          <w:cols w:num="2" w:space="720" w:equalWidth="0">
            <w:col w:w="6315" w:space="1031"/>
            <w:col w:w="3014"/>
          </w:cols>
        </w:sectPr>
      </w:pP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F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6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z w:val="22"/>
          <w:szCs w:val="22"/>
        </w:rPr>
        <w:t>d</w:t>
      </w:r>
    </w:p>
    <w:p w14:paraId="18307F47" w14:textId="77777777" w:rsidR="00FC63B4" w:rsidRPr="00FD6A79" w:rsidRDefault="00FC63B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8F922C" w14:textId="77777777" w:rsidR="00FC63B4" w:rsidRPr="00FD6A79" w:rsidRDefault="00FC63B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E7717B" w14:textId="77777777" w:rsidR="00FC63B4" w:rsidRPr="00FD6A79" w:rsidRDefault="00FC63B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F9712C" w14:textId="77777777" w:rsidR="00FC63B4" w:rsidRPr="00FD6A79" w:rsidRDefault="00FC63B4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027777A2" w14:textId="77777777" w:rsidR="00FC63B4" w:rsidRPr="00FD6A79" w:rsidRDefault="00FD6A79">
      <w:pPr>
        <w:spacing w:before="29"/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eastAsia="Arial" w:hAnsiTheme="minorHAnsi" w:cstheme="minorHAnsi"/>
          <w:b/>
          <w:sz w:val="22"/>
          <w:szCs w:val="22"/>
        </w:rPr>
        <w:t>Co</w:t>
      </w:r>
      <w:r w:rsidRPr="00FD6A79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b/>
          <w:spacing w:val="-4"/>
          <w:sz w:val="22"/>
          <w:szCs w:val="22"/>
        </w:rPr>
        <w:t>y</w:t>
      </w:r>
      <w:r w:rsidRPr="00FD6A79">
        <w:rPr>
          <w:rFonts w:asciiTheme="minorHAnsi" w:eastAsia="Arial" w:hAnsiTheme="minorHAnsi" w:cstheme="minorHAnsi"/>
          <w:b/>
          <w:sz w:val="22"/>
          <w:szCs w:val="22"/>
        </w:rPr>
        <w:t>right informati</w:t>
      </w:r>
      <w:r w:rsidRPr="00FD6A79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b/>
          <w:sz w:val="22"/>
          <w:szCs w:val="22"/>
        </w:rPr>
        <w:t>- Pl</w:t>
      </w:r>
      <w:r w:rsidRPr="00FD6A7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b/>
          <w:spacing w:val="1"/>
          <w:sz w:val="22"/>
          <w:szCs w:val="22"/>
        </w:rPr>
        <w:t>ea</w:t>
      </w:r>
      <w:r w:rsidRPr="00FD6A79">
        <w:rPr>
          <w:rFonts w:asciiTheme="minorHAnsi" w:eastAsia="Arial" w:hAnsiTheme="minorHAnsi" w:cstheme="minorHAnsi"/>
          <w:b/>
          <w:sz w:val="22"/>
          <w:szCs w:val="22"/>
        </w:rPr>
        <w:t>d</w:t>
      </w:r>
    </w:p>
    <w:p w14:paraId="3C3542BD" w14:textId="77777777" w:rsidR="00FC63B4" w:rsidRPr="00FD6A79" w:rsidRDefault="00FD6A79">
      <w:pPr>
        <w:spacing w:before="42" w:line="276" w:lineRule="auto"/>
        <w:ind w:left="101" w:right="84"/>
        <w:rPr>
          <w:rFonts w:asciiTheme="minorHAnsi" w:eastAsia="Arial" w:hAnsiTheme="minorHAnsi" w:cstheme="minorHAnsi"/>
          <w:sz w:val="22"/>
          <w:szCs w:val="22"/>
        </w:rPr>
      </w:pPr>
      <w:r w:rsidRPr="00FD6A79">
        <w:rPr>
          <w:rFonts w:asciiTheme="minorHAnsi" w:eastAsia="Arial" w:hAnsiTheme="minorHAnsi" w:cstheme="minorHAnsi"/>
          <w:sz w:val="22"/>
          <w:szCs w:val="22"/>
        </w:rPr>
        <w:t>©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z w:val="22"/>
          <w:szCs w:val="22"/>
        </w:rPr>
        <w:t>CV</w:t>
      </w:r>
      <w:r w:rsidRPr="00FD6A7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z w:val="22"/>
          <w:szCs w:val="22"/>
        </w:rPr>
        <w:t>ate</w:t>
      </w:r>
      <w:r w:rsidRPr="00FD6A7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z w:val="22"/>
          <w:szCs w:val="22"/>
        </w:rPr>
        <w:t>he</w:t>
      </w:r>
      <w:r w:rsidRPr="00FD6A7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z w:val="22"/>
          <w:szCs w:val="22"/>
        </w:rPr>
        <w:t>of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z w:val="22"/>
          <w:szCs w:val="22"/>
        </w:rPr>
        <w:t>b</w:t>
      </w:r>
      <w:r w:rsidRPr="00FD6A7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z w:val="22"/>
          <w:szCs w:val="22"/>
        </w:rPr>
        <w:t>u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z w:val="22"/>
          <w:szCs w:val="22"/>
        </w:rPr>
        <w:t>u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FD6A79">
        <w:rPr>
          <w:rFonts w:asciiTheme="minorHAnsi" w:eastAsia="Arial" w:hAnsiTheme="minorHAnsi" w:cstheme="minorHAnsi"/>
          <w:sz w:val="22"/>
          <w:szCs w:val="22"/>
        </w:rPr>
        <w:t>0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FD6A79">
        <w:rPr>
          <w:rFonts w:asciiTheme="minorHAnsi" w:eastAsia="Arial" w:hAnsiTheme="minorHAnsi" w:cstheme="minorHAnsi"/>
          <w:sz w:val="22"/>
          <w:szCs w:val="22"/>
        </w:rPr>
        <w:t>0.</w:t>
      </w:r>
      <w:r w:rsidRPr="00FD6A7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D6A79">
        <w:rPr>
          <w:rFonts w:asciiTheme="minorHAnsi" w:eastAsia="Arial" w:hAnsiTheme="minorHAnsi" w:cstheme="minorHAnsi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FD6A79">
        <w:rPr>
          <w:rFonts w:asciiTheme="minorHAnsi" w:eastAsia="Arial" w:hAnsiTheme="minorHAnsi" w:cstheme="minorHAnsi"/>
          <w:sz w:val="22"/>
          <w:szCs w:val="22"/>
        </w:rPr>
        <w:t>ers</w:t>
      </w:r>
      <w:r w:rsidRPr="00FD6A7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z w:val="22"/>
          <w:szCs w:val="22"/>
        </w:rPr>
        <w:t>y</w:t>
      </w:r>
      <w:r w:rsidRPr="00FD6A7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z w:val="22"/>
          <w:szCs w:val="22"/>
        </w:rPr>
        <w:t>nd</w:t>
      </w:r>
      <w:r w:rsidRPr="00FD6A7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z w:val="22"/>
          <w:szCs w:val="22"/>
        </w:rPr>
        <w:t>u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z w:val="22"/>
          <w:szCs w:val="22"/>
        </w:rPr>
        <w:t>CV e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FD6A79">
        <w:rPr>
          <w:rFonts w:asciiTheme="minorHAnsi" w:eastAsia="Arial" w:hAnsiTheme="minorHAnsi" w:cstheme="minorHAnsi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D6A79">
        <w:rPr>
          <w:rFonts w:asciiTheme="minorHAnsi" w:eastAsia="Arial" w:hAnsiTheme="minorHAnsi" w:cstheme="minorHAnsi"/>
          <w:sz w:val="22"/>
          <w:szCs w:val="22"/>
        </w:rPr>
        <w:t>or</w:t>
      </w:r>
      <w:r w:rsidRPr="00FD6A7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z w:val="22"/>
          <w:szCs w:val="22"/>
        </w:rPr>
        <w:t>the</w:t>
      </w:r>
      <w:r w:rsidRPr="00FD6A7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z w:val="22"/>
          <w:szCs w:val="22"/>
        </w:rPr>
        <w:t>wn</w:t>
      </w:r>
      <w:r w:rsidRPr="00FD6A7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sz w:val="22"/>
          <w:szCs w:val="22"/>
        </w:rPr>
        <w:t>er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z w:val="22"/>
          <w:szCs w:val="22"/>
        </w:rPr>
        <w:t>use</w:t>
      </w:r>
      <w:r w:rsidRPr="00FD6A7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em 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z w:val="22"/>
          <w:szCs w:val="22"/>
        </w:rPr>
        <w:t>te</w:t>
      </w:r>
      <w:r w:rsidRPr="00FD6A7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z w:val="22"/>
          <w:szCs w:val="22"/>
        </w:rPr>
        <w:t>th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z w:val="22"/>
          <w:szCs w:val="22"/>
        </w:rPr>
        <w:t>wn</w:t>
      </w:r>
      <w:r w:rsidRPr="00FD6A7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z w:val="22"/>
          <w:szCs w:val="22"/>
        </w:rPr>
        <w:t>.</w:t>
      </w:r>
      <w:r w:rsidRPr="00FD6A7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D6A79">
        <w:rPr>
          <w:rFonts w:asciiTheme="minorHAnsi" w:eastAsia="Arial" w:hAnsiTheme="minorHAnsi" w:cstheme="minorHAnsi"/>
          <w:sz w:val="22"/>
          <w:szCs w:val="22"/>
        </w:rPr>
        <w:t>ou</w:t>
      </w:r>
      <w:r w:rsidRPr="00FD6A7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z w:val="22"/>
          <w:szCs w:val="22"/>
        </w:rPr>
        <w:t>are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w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z w:val="22"/>
          <w:szCs w:val="22"/>
        </w:rPr>
        <w:t>nk to</w:t>
      </w:r>
      <w:r w:rsidRPr="00FD6A7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11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z w:val="22"/>
          <w:szCs w:val="22"/>
        </w:rPr>
        <w:t>e or a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z w:val="22"/>
          <w:szCs w:val="22"/>
        </w:rPr>
        <w:t>y</w:t>
      </w:r>
      <w:r w:rsidRPr="00FD6A7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z w:val="22"/>
          <w:szCs w:val="22"/>
        </w:rPr>
        <w:t>on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D6A79">
        <w:rPr>
          <w:rFonts w:asciiTheme="minorHAnsi" w:eastAsia="Arial" w:hAnsiTheme="minorHAnsi" w:cstheme="minorHAnsi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-51"/>
          <w:sz w:val="22"/>
          <w:szCs w:val="22"/>
        </w:rPr>
        <w:t xml:space="preserve"> </w:t>
      </w:r>
      <w:hyperlink r:id="rId7">
        <w:r w:rsidRPr="00FD6A79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ww</w:t>
        </w:r>
        <w:r w:rsidRPr="00FD6A79">
          <w:rPr>
            <w:rFonts w:asciiTheme="minorHAnsi" w:eastAsia="Arial" w:hAnsiTheme="minorHAnsi" w:cstheme="minorHAnsi"/>
            <w:spacing w:val="-2"/>
            <w:sz w:val="22"/>
            <w:szCs w:val="22"/>
            <w:u w:val="single" w:color="0000FF"/>
          </w:rPr>
          <w:t>w</w:t>
        </w:r>
        <w:r w:rsidRPr="00FD6A79">
          <w:rPr>
            <w:rFonts w:asciiTheme="minorHAnsi" w:eastAsia="Arial" w:hAnsiTheme="minorHAnsi" w:cstheme="minorHAnsi"/>
            <w:spacing w:val="2"/>
            <w:sz w:val="22"/>
            <w:szCs w:val="22"/>
            <w:u w:val="single" w:color="0000FF"/>
          </w:rPr>
          <w:t>.</w:t>
        </w:r>
        <w:r w:rsidRPr="00FD6A79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d</w:t>
        </w:r>
        <w:r w:rsidRPr="00FD6A79">
          <w:rPr>
            <w:rFonts w:asciiTheme="minorHAnsi" w:eastAsia="Arial" w:hAnsiTheme="minorHAnsi" w:cstheme="minorHAnsi"/>
            <w:spacing w:val="4"/>
            <w:sz w:val="22"/>
            <w:szCs w:val="22"/>
            <w:u w:val="single" w:color="0000FF"/>
          </w:rPr>
          <w:t>a</w:t>
        </w:r>
        <w:r w:rsidRPr="00FD6A79">
          <w:rPr>
            <w:rFonts w:asciiTheme="minorHAnsi" w:eastAsia="Arial" w:hAnsiTheme="minorHAnsi" w:cstheme="minorHAnsi"/>
            <w:spacing w:val="-6"/>
            <w:sz w:val="22"/>
            <w:szCs w:val="22"/>
            <w:u w:val="single" w:color="0000FF"/>
          </w:rPr>
          <w:t>y</w:t>
        </w:r>
        <w:r w:rsidRPr="00FD6A79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j</w:t>
        </w:r>
        <w:r w:rsidRPr="00FD6A79">
          <w:rPr>
            <w:rFonts w:asciiTheme="minorHAnsi" w:eastAsia="Arial" w:hAnsiTheme="minorHAnsi" w:cstheme="minorHAnsi"/>
            <w:spacing w:val="2"/>
            <w:sz w:val="22"/>
            <w:szCs w:val="22"/>
            <w:u w:val="single" w:color="0000FF"/>
          </w:rPr>
          <w:t>o</w:t>
        </w:r>
        <w:r w:rsidRPr="00FD6A79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b.co</w:t>
        </w:r>
        <w:r w:rsidRPr="00FD6A79">
          <w:rPr>
            <w:rFonts w:asciiTheme="minorHAnsi" w:eastAsia="Arial" w:hAnsiTheme="minorHAnsi" w:cstheme="minorHAnsi"/>
            <w:spacing w:val="6"/>
            <w:sz w:val="22"/>
            <w:szCs w:val="22"/>
            <w:u w:val="single" w:color="0000FF"/>
          </w:rPr>
          <w:t>m</w:t>
        </w:r>
        <w:r w:rsidRPr="00FD6A79">
          <w:rPr>
            <w:rFonts w:asciiTheme="minorHAnsi" w:eastAsia="Arial" w:hAnsiTheme="minorHAnsi" w:cstheme="minorHAnsi"/>
            <w:sz w:val="22"/>
            <w:szCs w:val="22"/>
          </w:rPr>
          <w:t>.</w:t>
        </w:r>
        <w:r w:rsidRPr="00FD6A79">
          <w:rPr>
            <w:rFonts w:asciiTheme="minorHAnsi" w:eastAsia="Arial" w:hAnsiTheme="minorHAnsi" w:cstheme="minorHAnsi"/>
            <w:spacing w:val="40"/>
            <w:sz w:val="22"/>
            <w:szCs w:val="22"/>
          </w:rPr>
          <w:t xml:space="preserve"> </w:t>
        </w:r>
        <w:r w:rsidRPr="00FD6A79">
          <w:rPr>
            <w:rFonts w:asciiTheme="minorHAnsi" w:eastAsia="Arial" w:hAnsiTheme="minorHAnsi" w:cstheme="minorHAnsi"/>
            <w:sz w:val="22"/>
            <w:szCs w:val="22"/>
          </w:rPr>
          <w:t>H</w:t>
        </w:r>
      </w:hyperlink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D6A79">
        <w:rPr>
          <w:rFonts w:asciiTheme="minorHAnsi" w:eastAsia="Arial" w:hAnsiTheme="minorHAnsi" w:cstheme="minorHAnsi"/>
          <w:sz w:val="22"/>
          <w:szCs w:val="22"/>
        </w:rPr>
        <w:t>er</w:t>
      </w:r>
      <w:r w:rsidRPr="00FD6A7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D6A79">
        <w:rPr>
          <w:rFonts w:asciiTheme="minorHAnsi" w:eastAsia="Arial" w:hAnsiTheme="minorHAnsi" w:cstheme="minorHAnsi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z w:val="22"/>
          <w:szCs w:val="22"/>
        </w:rPr>
        <w:t>u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z w:val="22"/>
          <w:szCs w:val="22"/>
        </w:rPr>
        <w:t>ot</w:t>
      </w:r>
      <w:r w:rsidRPr="00FD6A7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z w:val="22"/>
          <w:szCs w:val="22"/>
        </w:rPr>
        <w:t>be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z w:val="22"/>
          <w:szCs w:val="22"/>
        </w:rPr>
        <w:t>tr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FD6A79">
        <w:rPr>
          <w:rFonts w:asciiTheme="minorHAnsi" w:eastAsia="Arial" w:hAnsiTheme="minorHAnsi" w:cstheme="minorHAnsi"/>
          <w:sz w:val="22"/>
          <w:szCs w:val="22"/>
        </w:rPr>
        <w:t>ut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D6A79">
        <w:rPr>
          <w:rFonts w:asciiTheme="minorHAnsi" w:eastAsia="Arial" w:hAnsiTheme="minorHAnsi" w:cstheme="minorHAnsi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z w:val="22"/>
          <w:szCs w:val="22"/>
        </w:rPr>
        <w:t>b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z w:val="22"/>
          <w:szCs w:val="22"/>
        </w:rPr>
        <w:t>n ot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sz w:val="22"/>
          <w:szCs w:val="22"/>
        </w:rPr>
        <w:t>er</w:t>
      </w:r>
      <w:r w:rsidRPr="00FD6A7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z w:val="22"/>
          <w:szCs w:val="22"/>
        </w:rPr>
        <w:t>webs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z w:val="22"/>
          <w:szCs w:val="22"/>
        </w:rPr>
        <w:t>es</w:t>
      </w:r>
      <w:r w:rsidRPr="00FD6A7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D6A79">
        <w:rPr>
          <w:rFonts w:asciiTheme="minorHAnsi" w:eastAsia="Arial" w:hAnsiTheme="minorHAnsi" w:cstheme="minorHAnsi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z w:val="22"/>
          <w:szCs w:val="22"/>
        </w:rPr>
        <w:t>ur pri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z w:val="22"/>
          <w:szCs w:val="22"/>
        </w:rPr>
        <w:t>r</w:t>
      </w:r>
      <w:r w:rsidRPr="00FD6A7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sz w:val="22"/>
          <w:szCs w:val="22"/>
        </w:rPr>
        <w:t>er</w:t>
      </w:r>
      <w:r w:rsidRPr="00FD6A79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z w:val="22"/>
          <w:szCs w:val="22"/>
        </w:rPr>
        <w:t>.</w:t>
      </w:r>
      <w:r w:rsidRPr="00FD6A7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z w:val="22"/>
          <w:szCs w:val="22"/>
        </w:rPr>
        <w:t>For</w:t>
      </w:r>
      <w:r w:rsidRPr="00FD6A7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FD6A79">
        <w:rPr>
          <w:rFonts w:asciiTheme="minorHAnsi" w:eastAsia="Arial" w:hAnsiTheme="minorHAnsi" w:cstheme="minorHAnsi"/>
          <w:sz w:val="22"/>
          <w:szCs w:val="22"/>
        </w:rPr>
        <w:t>y</w:t>
      </w:r>
      <w:r w:rsidRPr="00FD6A7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FD6A79">
        <w:rPr>
          <w:rFonts w:asciiTheme="minorHAnsi" w:eastAsia="Arial" w:hAnsiTheme="minorHAnsi" w:cstheme="minorHAnsi"/>
          <w:sz w:val="22"/>
          <w:szCs w:val="22"/>
        </w:rPr>
        <w:t>u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z w:val="22"/>
          <w:szCs w:val="22"/>
        </w:rPr>
        <w:t>ns</w:t>
      </w:r>
      <w:r w:rsidRPr="00FD6A7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z w:val="22"/>
          <w:szCs w:val="22"/>
        </w:rPr>
        <w:t>re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z w:val="22"/>
          <w:szCs w:val="22"/>
        </w:rPr>
        <w:t>at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D6A79">
        <w:rPr>
          <w:rFonts w:asciiTheme="minorHAnsi" w:eastAsia="Arial" w:hAnsiTheme="minorHAnsi" w:cstheme="minorHAnsi"/>
          <w:sz w:val="22"/>
          <w:szCs w:val="22"/>
        </w:rPr>
        <w:t>ng</w:t>
      </w:r>
      <w:r w:rsidRPr="00FD6A7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z w:val="22"/>
          <w:szCs w:val="22"/>
        </w:rPr>
        <w:t>o</w:t>
      </w:r>
      <w:r w:rsidRPr="00FD6A7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z w:val="22"/>
          <w:szCs w:val="22"/>
        </w:rPr>
        <w:t>of t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FD6A79">
        <w:rPr>
          <w:rFonts w:asciiTheme="minorHAnsi" w:eastAsia="Arial" w:hAnsiTheme="minorHAnsi" w:cstheme="minorHAnsi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z w:val="22"/>
          <w:szCs w:val="22"/>
        </w:rPr>
        <w:t>CV</w:t>
      </w:r>
      <w:r w:rsidRPr="00FD6A7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z w:val="22"/>
          <w:szCs w:val="22"/>
        </w:rPr>
        <w:t>te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spacing w:val="8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z w:val="22"/>
          <w:szCs w:val="22"/>
        </w:rPr>
        <w:t>ate</w:t>
      </w:r>
      <w:r w:rsidRPr="00FD6A7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z w:val="22"/>
          <w:szCs w:val="22"/>
        </w:rPr>
        <w:t>p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D6A7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D6A79">
        <w:rPr>
          <w:rFonts w:asciiTheme="minorHAnsi" w:eastAsia="Arial" w:hAnsiTheme="minorHAnsi" w:cstheme="minorHAnsi"/>
          <w:sz w:val="22"/>
          <w:szCs w:val="22"/>
        </w:rPr>
        <w:t>e</w:t>
      </w:r>
      <w:r w:rsidRPr="00FD6A7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D6A79">
        <w:rPr>
          <w:rFonts w:asciiTheme="minorHAnsi" w:eastAsia="Arial" w:hAnsiTheme="minorHAnsi" w:cstheme="minorHAnsi"/>
          <w:sz w:val="22"/>
          <w:szCs w:val="22"/>
        </w:rPr>
        <w:t>a</w:t>
      </w:r>
      <w:r w:rsidRPr="00FD6A7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FD6A79">
        <w:rPr>
          <w:rFonts w:asciiTheme="minorHAnsi" w:eastAsia="Arial" w:hAnsiTheme="minorHAnsi" w:cstheme="minorHAnsi"/>
          <w:sz w:val="22"/>
          <w:szCs w:val="22"/>
        </w:rPr>
        <w:t xml:space="preserve">: </w:t>
      </w:r>
      <w:hyperlink r:id="rId8">
        <w:r w:rsidRPr="00FD6A79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i</w:t>
        </w:r>
        <w:r w:rsidRPr="00FD6A79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n</w:t>
        </w:r>
        <w:r w:rsidRPr="00FD6A79">
          <w:rPr>
            <w:rFonts w:asciiTheme="minorHAnsi" w:eastAsia="Arial" w:hAnsiTheme="minorHAnsi" w:cstheme="minorHAnsi"/>
            <w:spacing w:val="2"/>
            <w:sz w:val="22"/>
            <w:szCs w:val="22"/>
            <w:u w:val="single" w:color="0000FF"/>
          </w:rPr>
          <w:t>f</w:t>
        </w:r>
        <w:r w:rsidRPr="00FD6A79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o</w:t>
        </w:r>
        <w:r w:rsidRPr="00FD6A79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@</w:t>
        </w:r>
        <w:r w:rsidRPr="00FD6A79">
          <w:rPr>
            <w:rFonts w:asciiTheme="minorHAnsi" w:eastAsia="Arial" w:hAnsiTheme="minorHAnsi" w:cstheme="minorHAnsi"/>
            <w:spacing w:val="2"/>
            <w:sz w:val="22"/>
            <w:szCs w:val="22"/>
            <w:u w:val="single" w:color="0000FF"/>
          </w:rPr>
          <w:t>da</w:t>
        </w:r>
        <w:r w:rsidRPr="00FD6A79">
          <w:rPr>
            <w:rFonts w:asciiTheme="minorHAnsi" w:eastAsia="Arial" w:hAnsiTheme="minorHAnsi" w:cstheme="minorHAnsi"/>
            <w:spacing w:val="-4"/>
            <w:sz w:val="22"/>
            <w:szCs w:val="22"/>
            <w:u w:val="single" w:color="0000FF"/>
          </w:rPr>
          <w:t>y</w:t>
        </w:r>
        <w:r w:rsidRPr="00FD6A79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j</w:t>
        </w:r>
        <w:r w:rsidRPr="00FD6A79">
          <w:rPr>
            <w:rFonts w:asciiTheme="minorHAnsi" w:eastAsia="Arial" w:hAnsiTheme="minorHAnsi" w:cstheme="minorHAnsi"/>
            <w:spacing w:val="2"/>
            <w:sz w:val="22"/>
            <w:szCs w:val="22"/>
            <w:u w:val="single" w:color="0000FF"/>
          </w:rPr>
          <w:t>o</w:t>
        </w:r>
        <w:r w:rsidRPr="00FD6A79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b.co</w:t>
        </w:r>
        <w:r w:rsidRPr="00FD6A79">
          <w:rPr>
            <w:rFonts w:asciiTheme="minorHAnsi" w:eastAsia="Arial" w:hAnsiTheme="minorHAnsi" w:cstheme="minorHAnsi"/>
            <w:spacing w:val="6"/>
            <w:sz w:val="22"/>
            <w:szCs w:val="22"/>
            <w:u w:val="single" w:color="0000FF"/>
          </w:rPr>
          <w:t>m</w:t>
        </w:r>
        <w:r w:rsidRPr="00FD6A79">
          <w:rPr>
            <w:rFonts w:asciiTheme="minorHAnsi" w:eastAsia="Arial" w:hAnsiTheme="minorHAnsi" w:cstheme="minorHAnsi"/>
            <w:sz w:val="22"/>
            <w:szCs w:val="22"/>
          </w:rPr>
          <w:t>.</w:t>
        </w:r>
      </w:hyperlink>
    </w:p>
    <w:sectPr w:rsidR="00FC63B4" w:rsidRPr="00FD6A79">
      <w:type w:val="continuous"/>
      <w:pgSz w:w="11920" w:h="16840"/>
      <w:pgMar w:top="1080" w:right="84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D90683"/>
    <w:multiLevelType w:val="multilevel"/>
    <w:tmpl w:val="18AAB00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3B4"/>
    <w:rsid w:val="00FC63B4"/>
    <w:rsid w:val="00FD6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54EABA03"/>
  <w15:docId w15:val="{B6A1AFA8-AB19-4E71-87EE-BCD438069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D6A7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D6A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dayjob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yjob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jace@gmail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689</Words>
  <Characters>3931</Characters>
  <Application>Microsoft Office Word</Application>
  <DocSecurity>0</DocSecurity>
  <Lines>32</Lines>
  <Paragraphs>9</Paragraphs>
  <ScaleCrop>false</ScaleCrop>
  <Company/>
  <LinksUpToDate>false</LinksUpToDate>
  <CharactersWithSpaces>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2021-06-15T14:13:00Z</dcterms:created>
  <dcterms:modified xsi:type="dcterms:W3CDTF">2021-06-15T14:16:00Z</dcterms:modified>
</cp:coreProperties>
</file>